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1683" w14:textId="4CD89179" w:rsidR="006F5FD0" w:rsidRPr="00C0272F" w:rsidRDefault="007A62B4">
      <w:pPr>
        <w:jc w:val="center"/>
        <w:rPr>
          <w:rStyle w:val="Strong"/>
          <w:sz w:val="28"/>
          <w:szCs w:val="28"/>
          <w:lang w:val="en-GB"/>
        </w:rPr>
      </w:pPr>
      <w:r>
        <w:rPr>
          <w:b/>
          <w:sz w:val="28"/>
          <w:szCs w:val="28"/>
          <w:lang w:val="en-GB"/>
        </w:rPr>
        <w:t xml:space="preserve">SHORT </w:t>
      </w:r>
      <w:r w:rsidR="00C03806" w:rsidRPr="00C0272F">
        <w:rPr>
          <w:b/>
          <w:sz w:val="28"/>
          <w:szCs w:val="28"/>
          <w:lang w:val="en-GB"/>
        </w:rPr>
        <w:t xml:space="preserve">CONTRACT </w:t>
      </w:r>
      <w:r w:rsidR="006F5FD0" w:rsidRPr="00C0272F">
        <w:rPr>
          <w:b/>
          <w:sz w:val="28"/>
          <w:szCs w:val="28"/>
          <w:lang w:val="en-GB"/>
        </w:rPr>
        <w:t>NOTICE</w:t>
      </w:r>
    </w:p>
    <w:p w14:paraId="54DD69D8" w14:textId="77777777" w:rsidR="006F5FD0" w:rsidRPr="00C0272F" w:rsidRDefault="00D24027">
      <w:pPr>
        <w:jc w:val="center"/>
        <w:rPr>
          <w:sz w:val="28"/>
          <w:szCs w:val="28"/>
          <w:lang w:val="en-GB"/>
        </w:rPr>
      </w:pPr>
      <w:r w:rsidRPr="00C0272F">
        <w:rPr>
          <w:snapToGrid/>
          <w:sz w:val="22"/>
          <w:szCs w:val="22"/>
          <w:lang w:val="en-GB"/>
        </w:rPr>
        <w:t>Provision of hotel board and lodging, organization of seminars and trainings, provision of transport and similar services in implementation of</w:t>
      </w:r>
      <w:r w:rsidRPr="00C0272F">
        <w:rPr>
          <w:lang w:val="en-GB"/>
        </w:rPr>
        <w:t xml:space="preserve"> </w:t>
      </w:r>
      <w:r w:rsidRPr="00C0272F">
        <w:rPr>
          <w:snapToGrid/>
          <w:sz w:val="22"/>
          <w:szCs w:val="22"/>
          <w:lang w:val="en-GB"/>
        </w:rPr>
        <w:t>IPA 2018 National Programme at the request of the beneficiary (Statistical Office of the Republic of Serbia)</w:t>
      </w:r>
      <w:r w:rsidRPr="00C0272F">
        <w:rPr>
          <w:noProof/>
          <w:snapToGrid/>
          <w:szCs w:val="24"/>
          <w:lang w:val="en-GB"/>
        </w:rPr>
        <w:t xml:space="preserve"> </w:t>
      </w:r>
      <w:r w:rsidRPr="00C0272F">
        <w:rPr>
          <w:b/>
          <w:sz w:val="28"/>
          <w:szCs w:val="28"/>
          <w:lang w:val="en-GB"/>
        </w:rPr>
        <w:br/>
      </w:r>
      <w:r w:rsidR="00EE430D" w:rsidRPr="00C0272F">
        <w:rPr>
          <w:b/>
          <w:sz w:val="28"/>
          <w:szCs w:val="28"/>
          <w:lang w:val="en-GB"/>
        </w:rPr>
        <w:t>Belgrade, Serbia</w:t>
      </w:r>
      <w:r w:rsidR="00EE430D" w:rsidRPr="00C0272F">
        <w:rPr>
          <w:sz w:val="28"/>
          <w:szCs w:val="28"/>
          <w:lang w:val="en-GB"/>
        </w:rPr>
        <w:t xml:space="preserve"> </w:t>
      </w:r>
    </w:p>
    <w:p w14:paraId="203B10FC" w14:textId="77777777" w:rsidR="00DE28AE" w:rsidRPr="00C0272F" w:rsidRDefault="00DE28AE" w:rsidP="00DE28AE">
      <w:pPr>
        <w:keepNext/>
        <w:widowControl/>
        <w:ind w:left="709" w:hanging="352"/>
        <w:outlineLvl w:val="0"/>
        <w:rPr>
          <w:sz w:val="22"/>
          <w:szCs w:val="22"/>
          <w:lang w:val="en-GB"/>
        </w:rPr>
      </w:pPr>
      <w:r w:rsidRPr="00C0272F">
        <w:rPr>
          <w:rStyle w:val="Strong"/>
          <w:sz w:val="22"/>
          <w:szCs w:val="22"/>
          <w:lang w:val="en-GB"/>
        </w:rPr>
        <w:t>1.</w:t>
      </w:r>
      <w:r w:rsidRPr="00C0272F">
        <w:rPr>
          <w:rStyle w:val="Strong"/>
          <w:sz w:val="22"/>
          <w:szCs w:val="22"/>
          <w:lang w:val="en-GB"/>
        </w:rPr>
        <w:tab/>
        <w:t>Type of contract</w:t>
      </w:r>
    </w:p>
    <w:p w14:paraId="15076093" w14:textId="77777777" w:rsidR="00DE28AE" w:rsidRPr="00C0272F" w:rsidRDefault="00DE28AE" w:rsidP="00DE28AE">
      <w:pPr>
        <w:pStyle w:val="Blockquote"/>
        <w:ind w:left="709"/>
        <w:jc w:val="both"/>
        <w:rPr>
          <w:i/>
          <w:sz w:val="22"/>
          <w:szCs w:val="22"/>
          <w:lang w:val="en-GB"/>
        </w:rPr>
      </w:pPr>
      <w:r w:rsidRPr="00C0272F">
        <w:rPr>
          <w:rStyle w:val="Emphasis"/>
          <w:i w:val="0"/>
          <w:sz w:val="22"/>
          <w:szCs w:val="22"/>
          <w:lang w:val="en-GB"/>
        </w:rPr>
        <w:t>Services</w:t>
      </w:r>
    </w:p>
    <w:p w14:paraId="5710B6C0" w14:textId="77777777" w:rsidR="006F5FD0" w:rsidRPr="00C0272F" w:rsidRDefault="007727F3" w:rsidP="00584BF4">
      <w:pPr>
        <w:ind w:left="709" w:hanging="349"/>
        <w:outlineLvl w:val="0"/>
        <w:rPr>
          <w:sz w:val="22"/>
          <w:szCs w:val="22"/>
          <w:lang w:val="en-GB"/>
        </w:rPr>
      </w:pPr>
      <w:r w:rsidRPr="00C0272F">
        <w:rPr>
          <w:rStyle w:val="Strong"/>
          <w:sz w:val="22"/>
          <w:szCs w:val="22"/>
          <w:lang w:val="en-GB"/>
        </w:rPr>
        <w:t>2.</w:t>
      </w:r>
      <w:r w:rsidR="00584BF4" w:rsidRPr="00C0272F">
        <w:rPr>
          <w:rStyle w:val="Strong"/>
          <w:sz w:val="22"/>
          <w:szCs w:val="22"/>
          <w:lang w:val="en-GB"/>
        </w:rPr>
        <w:tab/>
      </w:r>
      <w:r w:rsidR="00DE28AE" w:rsidRPr="00C0272F">
        <w:rPr>
          <w:rStyle w:val="Strong"/>
          <w:sz w:val="22"/>
          <w:szCs w:val="22"/>
          <w:lang w:val="en-GB"/>
        </w:rPr>
        <w:t xml:space="preserve">Type of </w:t>
      </w:r>
      <w:r w:rsidR="00B5587D" w:rsidRPr="00C0272F">
        <w:rPr>
          <w:rStyle w:val="Strong"/>
          <w:sz w:val="22"/>
          <w:szCs w:val="22"/>
          <w:lang w:val="en-GB"/>
        </w:rPr>
        <w:t>p</w:t>
      </w:r>
      <w:r w:rsidR="006F5FD0" w:rsidRPr="00C0272F">
        <w:rPr>
          <w:rStyle w:val="Strong"/>
          <w:sz w:val="22"/>
          <w:szCs w:val="22"/>
          <w:lang w:val="en-GB"/>
        </w:rPr>
        <w:t>rocedure</w:t>
      </w:r>
    </w:p>
    <w:p w14:paraId="373FCB4D" w14:textId="77777777" w:rsidR="006F5FD0" w:rsidRPr="00C0272F" w:rsidRDefault="002C26E6" w:rsidP="00BC34CF">
      <w:pPr>
        <w:pStyle w:val="Blockquote"/>
        <w:ind w:left="709"/>
        <w:jc w:val="both"/>
        <w:rPr>
          <w:sz w:val="22"/>
          <w:szCs w:val="22"/>
          <w:lang w:val="en-GB"/>
        </w:rPr>
      </w:pPr>
      <w:r w:rsidRPr="00C0272F">
        <w:rPr>
          <w:sz w:val="22"/>
          <w:szCs w:val="22"/>
          <w:lang w:val="en-GB"/>
        </w:rPr>
        <w:t>Open</w:t>
      </w:r>
    </w:p>
    <w:p w14:paraId="256723DD" w14:textId="77777777" w:rsidR="006F5FD0" w:rsidRPr="00C0272F" w:rsidRDefault="00DC6C9C" w:rsidP="00DC6C9C">
      <w:pPr>
        <w:ind w:firstLine="426"/>
        <w:outlineLvl w:val="0"/>
        <w:rPr>
          <w:sz w:val="22"/>
          <w:szCs w:val="22"/>
          <w:lang w:val="en-GB"/>
        </w:rPr>
      </w:pPr>
      <w:r w:rsidRPr="00C0272F">
        <w:rPr>
          <w:rStyle w:val="Strong"/>
          <w:sz w:val="22"/>
          <w:szCs w:val="22"/>
          <w:lang w:val="en-GB"/>
        </w:rPr>
        <w:t>3</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Contracting </w:t>
      </w:r>
      <w:r w:rsidR="00B5587D" w:rsidRPr="00C0272F">
        <w:rPr>
          <w:rStyle w:val="Strong"/>
          <w:sz w:val="22"/>
          <w:szCs w:val="22"/>
          <w:lang w:val="en-GB"/>
        </w:rPr>
        <w:t>a</w:t>
      </w:r>
      <w:r w:rsidR="006F5FD0" w:rsidRPr="00C0272F">
        <w:rPr>
          <w:rStyle w:val="Strong"/>
          <w:sz w:val="22"/>
          <w:szCs w:val="22"/>
          <w:lang w:val="en-GB"/>
        </w:rPr>
        <w:t>uthority</w:t>
      </w:r>
      <w:r w:rsidR="00DE28AE" w:rsidRPr="00C0272F">
        <w:rPr>
          <w:rStyle w:val="Strong"/>
          <w:sz w:val="22"/>
          <w:szCs w:val="22"/>
          <w:lang w:val="en-GB"/>
        </w:rPr>
        <w:t xml:space="preserve"> and contact point</w:t>
      </w:r>
    </w:p>
    <w:p w14:paraId="00D7956E" w14:textId="77777777" w:rsidR="00EE430D" w:rsidRPr="00C0272F" w:rsidRDefault="006F5FD0" w:rsidP="00EE430D">
      <w:pPr>
        <w:ind w:left="709"/>
        <w:jc w:val="both"/>
        <w:rPr>
          <w:sz w:val="22"/>
          <w:szCs w:val="22"/>
          <w:lang w:val="en-GB"/>
        </w:rPr>
      </w:pPr>
      <w:r w:rsidRPr="00C0272F">
        <w:rPr>
          <w:rStyle w:val="Emphasis"/>
          <w:i w:val="0"/>
          <w:sz w:val="22"/>
          <w:szCs w:val="22"/>
          <w:lang w:val="en-GB"/>
        </w:rPr>
        <w:t xml:space="preserve"> </w:t>
      </w:r>
      <w:r w:rsidR="00EE430D" w:rsidRPr="00C0272F">
        <w:rPr>
          <w:sz w:val="22"/>
          <w:szCs w:val="22"/>
          <w:lang w:val="en-GB"/>
        </w:rPr>
        <w:t>Statistical office of the Republic of Serbia</w:t>
      </w:r>
      <w:r w:rsidR="00F57202" w:rsidRPr="00C0272F">
        <w:rPr>
          <w:sz w:val="22"/>
          <w:szCs w:val="22"/>
          <w:lang w:val="en-GB"/>
        </w:rPr>
        <w:t xml:space="preserve">, Milana </w:t>
      </w:r>
      <w:proofErr w:type="spellStart"/>
      <w:r w:rsidR="00F57202" w:rsidRPr="00C0272F">
        <w:rPr>
          <w:sz w:val="22"/>
          <w:szCs w:val="22"/>
          <w:lang w:val="en-GB"/>
        </w:rPr>
        <w:t>Rakića</w:t>
      </w:r>
      <w:proofErr w:type="spellEnd"/>
      <w:r w:rsidR="00F57202" w:rsidRPr="00C0272F">
        <w:rPr>
          <w:sz w:val="22"/>
          <w:szCs w:val="22"/>
          <w:lang w:val="en-GB"/>
        </w:rPr>
        <w:t xml:space="preserve"> 5, </w:t>
      </w:r>
      <w:proofErr w:type="spellStart"/>
      <w:r w:rsidR="00F57202" w:rsidRPr="00C0272F">
        <w:rPr>
          <w:sz w:val="22"/>
          <w:szCs w:val="22"/>
          <w:lang w:val="en-GB"/>
        </w:rPr>
        <w:t>Zvezdara</w:t>
      </w:r>
      <w:proofErr w:type="spellEnd"/>
      <w:r w:rsidR="00F57202" w:rsidRPr="00C0272F">
        <w:rPr>
          <w:sz w:val="22"/>
          <w:szCs w:val="22"/>
          <w:lang w:val="en-GB"/>
        </w:rPr>
        <w:t>, Belgrade</w:t>
      </w:r>
    </w:p>
    <w:p w14:paraId="698C3CA7" w14:textId="77777777" w:rsidR="006F5FD0" w:rsidRPr="00C0272F" w:rsidRDefault="00F766D6" w:rsidP="00FA43CC">
      <w:pPr>
        <w:keepNext/>
        <w:widowControl/>
        <w:rPr>
          <w:sz w:val="22"/>
          <w:szCs w:val="22"/>
          <w:lang w:val="en-GB"/>
        </w:rPr>
      </w:pPr>
      <w:r w:rsidRPr="00C0272F">
        <w:rPr>
          <w:noProof/>
          <w:snapToGrid/>
          <w:sz w:val="22"/>
          <w:szCs w:val="22"/>
        </w:rPr>
        <mc:AlternateContent>
          <mc:Choice Requires="wps">
            <w:drawing>
              <wp:anchor distT="0" distB="0" distL="114300" distR="114300" simplePos="0" relativeHeight="251656192" behindDoc="0" locked="0" layoutInCell="0" allowOverlap="1" wp14:anchorId="79B70639" wp14:editId="7D76A8DF">
                <wp:simplePos x="0" y="0"/>
                <wp:positionH relativeFrom="column">
                  <wp:posOffset>0</wp:posOffset>
                </wp:positionH>
                <wp:positionV relativeFrom="paragraph">
                  <wp:posOffset>152400</wp:posOffset>
                </wp:positionV>
                <wp:extent cx="5943600" cy="63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3D7BC"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43FFCC81" w14:textId="77777777" w:rsidR="006F5FD0" w:rsidRPr="00C0272F" w:rsidRDefault="006F5FD0" w:rsidP="00FA43CC">
      <w:pPr>
        <w:keepNext/>
        <w:widowControl/>
        <w:jc w:val="center"/>
        <w:rPr>
          <w:sz w:val="28"/>
          <w:szCs w:val="28"/>
          <w:lang w:val="en-GB"/>
        </w:rPr>
      </w:pPr>
      <w:r w:rsidRPr="00C0272F">
        <w:rPr>
          <w:rStyle w:val="Strong"/>
          <w:sz w:val="28"/>
          <w:szCs w:val="28"/>
          <w:lang w:val="en-GB"/>
        </w:rPr>
        <w:t>CONTRACT SPECIFICATION</w:t>
      </w:r>
    </w:p>
    <w:p w14:paraId="47553D24" w14:textId="77777777" w:rsidR="006F5FD0" w:rsidRPr="00C0272F" w:rsidRDefault="00290EBC" w:rsidP="00584BF4">
      <w:pPr>
        <w:ind w:left="709" w:hanging="352"/>
        <w:outlineLvl w:val="0"/>
        <w:rPr>
          <w:sz w:val="22"/>
          <w:szCs w:val="22"/>
          <w:lang w:val="en-GB"/>
        </w:rPr>
      </w:pPr>
      <w:r w:rsidRPr="00C0272F">
        <w:rPr>
          <w:rStyle w:val="Strong"/>
          <w:sz w:val="22"/>
          <w:szCs w:val="22"/>
          <w:lang w:val="en-GB"/>
        </w:rPr>
        <w:t>4</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 </w:t>
      </w:r>
      <w:r w:rsidR="00DE28AE" w:rsidRPr="00C0272F">
        <w:rPr>
          <w:rStyle w:val="Strong"/>
          <w:sz w:val="22"/>
          <w:szCs w:val="22"/>
          <w:lang w:val="en-GB"/>
        </w:rPr>
        <w:t>title</w:t>
      </w:r>
    </w:p>
    <w:p w14:paraId="2C176479" w14:textId="77777777" w:rsidR="006F5FD0" w:rsidRPr="00C0272F" w:rsidRDefault="00486919" w:rsidP="00FA43CC">
      <w:pPr>
        <w:pStyle w:val="Blockquote"/>
        <w:ind w:left="709"/>
        <w:jc w:val="both"/>
        <w:rPr>
          <w:i/>
          <w:sz w:val="22"/>
          <w:szCs w:val="22"/>
          <w:lang w:val="en-GB"/>
        </w:rPr>
      </w:pPr>
      <w:r w:rsidRPr="00C0272F">
        <w:rPr>
          <w:sz w:val="22"/>
          <w:szCs w:val="22"/>
          <w:lang w:val="en-GB"/>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Pr="00C0272F">
        <w:rPr>
          <w:b/>
          <w:sz w:val="22"/>
          <w:szCs w:val="22"/>
          <w:lang w:val="en-GB"/>
        </w:rPr>
        <w:br/>
      </w:r>
    </w:p>
    <w:p w14:paraId="187639FF" w14:textId="77777777" w:rsidR="006F5FD0" w:rsidRPr="00C0272F" w:rsidRDefault="00290EBC" w:rsidP="00584BF4">
      <w:pPr>
        <w:ind w:left="709" w:hanging="349"/>
        <w:outlineLvl w:val="0"/>
        <w:rPr>
          <w:sz w:val="22"/>
          <w:szCs w:val="22"/>
          <w:lang w:val="en-GB"/>
        </w:rPr>
      </w:pPr>
      <w:r w:rsidRPr="00C0272F">
        <w:rPr>
          <w:rStyle w:val="Strong"/>
          <w:sz w:val="22"/>
          <w:szCs w:val="22"/>
          <w:lang w:val="en-GB"/>
        </w:rPr>
        <w:t>5</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Number</w:t>
      </w:r>
      <w:r w:rsidR="00E51C35" w:rsidRPr="00C0272F">
        <w:rPr>
          <w:rStyle w:val="Strong"/>
          <w:sz w:val="22"/>
          <w:szCs w:val="22"/>
          <w:lang w:val="en-GB"/>
        </w:rPr>
        <w:t xml:space="preserve"> and titles</w:t>
      </w:r>
      <w:r w:rsidR="00DE28AE" w:rsidRPr="00C0272F">
        <w:rPr>
          <w:rStyle w:val="Strong"/>
          <w:sz w:val="22"/>
          <w:szCs w:val="22"/>
          <w:lang w:val="en-GB"/>
        </w:rPr>
        <w:t xml:space="preserve"> of </w:t>
      </w:r>
      <w:r w:rsidR="006F5FD0" w:rsidRPr="00C0272F">
        <w:rPr>
          <w:rStyle w:val="Strong"/>
          <w:sz w:val="22"/>
          <w:szCs w:val="22"/>
          <w:lang w:val="en-GB"/>
        </w:rPr>
        <w:t>lots</w:t>
      </w:r>
    </w:p>
    <w:p w14:paraId="0A9B9C6B" w14:textId="77777777" w:rsidR="00E9047D" w:rsidRPr="00C0272F" w:rsidRDefault="008A377D" w:rsidP="00FA43CC">
      <w:pPr>
        <w:pStyle w:val="Blockquote"/>
        <w:ind w:left="709"/>
        <w:jc w:val="both"/>
        <w:rPr>
          <w:rStyle w:val="Emphasis"/>
          <w:i w:val="0"/>
          <w:sz w:val="22"/>
          <w:szCs w:val="22"/>
          <w:lang w:val="en-GB"/>
        </w:rPr>
      </w:pPr>
      <w:r w:rsidRPr="00C0272F">
        <w:rPr>
          <w:rStyle w:val="Emphasis"/>
          <w:i w:val="0"/>
          <w:sz w:val="22"/>
          <w:szCs w:val="22"/>
          <w:lang w:val="en-GB"/>
        </w:rPr>
        <w:t>O</w:t>
      </w:r>
      <w:r w:rsidR="00DA0ABA" w:rsidRPr="00C0272F">
        <w:rPr>
          <w:rStyle w:val="Emphasis"/>
          <w:i w:val="0"/>
          <w:sz w:val="22"/>
          <w:szCs w:val="22"/>
          <w:lang w:val="en-GB"/>
        </w:rPr>
        <w:t>ne lot only</w:t>
      </w:r>
    </w:p>
    <w:p w14:paraId="0ECC71DE" w14:textId="77777777" w:rsidR="00DE28AE" w:rsidRPr="00C0272F" w:rsidRDefault="00290EBC" w:rsidP="00DE28AE">
      <w:pPr>
        <w:ind w:left="709" w:hanging="352"/>
        <w:outlineLvl w:val="0"/>
        <w:rPr>
          <w:sz w:val="22"/>
          <w:szCs w:val="22"/>
          <w:lang w:val="en-GB"/>
        </w:rPr>
      </w:pPr>
      <w:r w:rsidRPr="00C0272F">
        <w:rPr>
          <w:rStyle w:val="Strong"/>
          <w:sz w:val="22"/>
          <w:szCs w:val="22"/>
          <w:lang w:val="en-GB"/>
        </w:rPr>
        <w:t>6</w:t>
      </w:r>
      <w:r w:rsidR="00DE28AE" w:rsidRPr="00C0272F">
        <w:rPr>
          <w:rStyle w:val="Strong"/>
          <w:sz w:val="22"/>
          <w:szCs w:val="22"/>
          <w:lang w:val="en-GB"/>
        </w:rPr>
        <w:t>.</w:t>
      </w:r>
      <w:r w:rsidR="00DE28AE" w:rsidRPr="00C0272F">
        <w:rPr>
          <w:rStyle w:val="Strong"/>
          <w:sz w:val="22"/>
          <w:szCs w:val="22"/>
          <w:lang w:val="en-GB"/>
        </w:rPr>
        <w:tab/>
        <w:t>Contract short description</w:t>
      </w:r>
    </w:p>
    <w:p w14:paraId="5438FF94" w14:textId="77777777" w:rsidR="00EE430D" w:rsidRPr="00C0272F" w:rsidRDefault="00EE430D" w:rsidP="0079200C">
      <w:pPr>
        <w:pStyle w:val="Blockquote"/>
        <w:ind w:left="709" w:right="22"/>
        <w:jc w:val="both"/>
        <w:rPr>
          <w:sz w:val="22"/>
          <w:szCs w:val="22"/>
          <w:lang w:val="en-GB"/>
        </w:rPr>
      </w:pPr>
      <w:r w:rsidRPr="00C0272F">
        <w:rPr>
          <w:sz w:val="22"/>
          <w:szCs w:val="22"/>
          <w:lang w:val="en-GB"/>
        </w:rPr>
        <w:t xml:space="preserve">The overall objective of the project of which this contract will be a part is providing conditions for the realization of various events (meetings, conferences, press conferences, promotions, </w:t>
      </w:r>
      <w:proofErr w:type="gramStart"/>
      <w:r w:rsidRPr="00C0272F">
        <w:rPr>
          <w:sz w:val="22"/>
          <w:szCs w:val="22"/>
          <w:lang w:val="en-GB"/>
        </w:rPr>
        <w:t>workshops</w:t>
      </w:r>
      <w:proofErr w:type="gramEnd"/>
      <w:r w:rsidRPr="00C0272F">
        <w:rPr>
          <w:sz w:val="22"/>
          <w:szCs w:val="22"/>
          <w:lang w:val="en-GB"/>
        </w:rPr>
        <w:t xml:space="preserve"> and training for all participants) concerning </w:t>
      </w:r>
      <w:r w:rsidRPr="00C0272F">
        <w:rPr>
          <w:snapToGrid/>
          <w:sz w:val="22"/>
          <w:szCs w:val="22"/>
          <w:lang w:val="en-GB" w:eastAsia="en-GB"/>
        </w:rPr>
        <w:t>the Census of population, households and dwellings, and Agriculture Census</w:t>
      </w:r>
      <w:r w:rsidRPr="00C0272F">
        <w:rPr>
          <w:sz w:val="22"/>
          <w:szCs w:val="22"/>
          <w:lang w:val="en-GB"/>
        </w:rPr>
        <w:t>.</w:t>
      </w:r>
    </w:p>
    <w:p w14:paraId="29B1B7DE" w14:textId="77777777" w:rsidR="006F5FD0" w:rsidRPr="00C0272F" w:rsidRDefault="00290EBC" w:rsidP="00584BF4">
      <w:pPr>
        <w:ind w:left="709" w:hanging="349"/>
        <w:outlineLvl w:val="0"/>
        <w:rPr>
          <w:rStyle w:val="Strong"/>
          <w:sz w:val="22"/>
          <w:szCs w:val="22"/>
          <w:lang w:val="en-GB"/>
        </w:rPr>
      </w:pPr>
      <w:r w:rsidRPr="00C0272F">
        <w:rPr>
          <w:rStyle w:val="Strong"/>
          <w:sz w:val="22"/>
          <w:szCs w:val="22"/>
          <w:lang w:val="en-GB"/>
        </w:rPr>
        <w:t>7</w:t>
      </w:r>
      <w:r w:rsidR="006F5FD0" w:rsidRPr="00C0272F">
        <w:rPr>
          <w:rStyle w:val="Strong"/>
          <w:sz w:val="22"/>
          <w:szCs w:val="22"/>
          <w:lang w:val="en-GB"/>
        </w:rPr>
        <w:t>.</w:t>
      </w:r>
      <w:r w:rsidR="00DE28AE" w:rsidRPr="00C0272F">
        <w:rPr>
          <w:rStyle w:val="Strong"/>
          <w:sz w:val="22"/>
          <w:szCs w:val="22"/>
          <w:lang w:val="en-GB"/>
        </w:rPr>
        <w:tab/>
        <w:t>Contract value /</w:t>
      </w:r>
      <w:r w:rsidR="00E95E44" w:rsidRPr="00C0272F">
        <w:rPr>
          <w:rStyle w:val="Strong"/>
          <w:sz w:val="22"/>
          <w:szCs w:val="22"/>
          <w:lang w:val="en-GB"/>
        </w:rPr>
        <w:t>Estimated m</w:t>
      </w:r>
      <w:r w:rsidR="006F5FD0" w:rsidRPr="00C0272F">
        <w:rPr>
          <w:rStyle w:val="Strong"/>
          <w:sz w:val="22"/>
          <w:szCs w:val="22"/>
          <w:lang w:val="en-GB"/>
        </w:rPr>
        <w:t>aximum budget</w:t>
      </w:r>
    </w:p>
    <w:p w14:paraId="21E79718" w14:textId="4AF1823C" w:rsidR="006F5FD0" w:rsidRPr="00C0272F" w:rsidRDefault="00F92A02" w:rsidP="00FA43CC">
      <w:pPr>
        <w:pStyle w:val="Blockquote"/>
        <w:ind w:left="709"/>
        <w:jc w:val="both"/>
        <w:rPr>
          <w:sz w:val="22"/>
          <w:szCs w:val="22"/>
          <w:lang w:val="en-GB"/>
        </w:rPr>
      </w:pPr>
      <w:r w:rsidRPr="007A62B4">
        <w:rPr>
          <w:snapToGrid/>
          <w:sz w:val="22"/>
          <w:szCs w:val="22"/>
          <w:lang w:val="en-GB" w:eastAsia="en-GB"/>
        </w:rPr>
        <w:t xml:space="preserve">1.967.137,00 </w:t>
      </w:r>
      <w:r w:rsidR="006F5FD0" w:rsidRPr="00C0272F">
        <w:rPr>
          <w:sz w:val="22"/>
          <w:szCs w:val="22"/>
          <w:lang w:val="en-GB"/>
        </w:rPr>
        <w:t>EUR</w:t>
      </w:r>
      <w:r w:rsidR="008A377D" w:rsidRPr="00C0272F">
        <w:rPr>
          <w:sz w:val="22"/>
          <w:szCs w:val="22"/>
          <w:lang w:val="en-GB"/>
        </w:rPr>
        <w:t xml:space="preserve"> </w:t>
      </w:r>
      <w:r w:rsidR="00EE430D" w:rsidRPr="00C0272F">
        <w:rPr>
          <w:sz w:val="22"/>
          <w:szCs w:val="22"/>
          <w:lang w:val="en-GB"/>
        </w:rPr>
        <w:t>ex</w:t>
      </w:r>
      <w:r w:rsidR="00E95E44" w:rsidRPr="00C0272F">
        <w:rPr>
          <w:sz w:val="22"/>
          <w:szCs w:val="22"/>
          <w:lang w:val="en-GB"/>
        </w:rPr>
        <w:t xml:space="preserve">cluding </w:t>
      </w:r>
      <w:r w:rsidR="00C0272F">
        <w:rPr>
          <w:sz w:val="22"/>
          <w:szCs w:val="22"/>
          <w:lang w:val="en-GB"/>
        </w:rPr>
        <w:t xml:space="preserve">any </w:t>
      </w:r>
      <w:r w:rsidR="00E95E44" w:rsidRPr="00C0272F">
        <w:rPr>
          <w:sz w:val="22"/>
          <w:szCs w:val="22"/>
          <w:lang w:val="en-GB"/>
        </w:rPr>
        <w:t>possible contract renewals</w:t>
      </w:r>
      <w:r w:rsidR="006F2947" w:rsidRPr="00C0272F">
        <w:rPr>
          <w:sz w:val="22"/>
          <w:szCs w:val="22"/>
          <w:lang w:val="en-GB"/>
        </w:rPr>
        <w:t>.</w:t>
      </w:r>
    </w:p>
    <w:p w14:paraId="4C9C2638" w14:textId="77777777" w:rsidR="00715755" w:rsidRPr="00C0272F" w:rsidRDefault="00290EBC" w:rsidP="00C2452B">
      <w:pPr>
        <w:ind w:left="709" w:hanging="349"/>
        <w:outlineLvl w:val="0"/>
        <w:rPr>
          <w:rStyle w:val="Strong"/>
          <w:b w:val="0"/>
          <w:sz w:val="22"/>
          <w:szCs w:val="22"/>
          <w:lang w:val="en-GB"/>
        </w:rPr>
      </w:pPr>
      <w:r w:rsidRPr="00C0272F">
        <w:rPr>
          <w:rStyle w:val="Strong"/>
          <w:lang w:val="en-GB"/>
        </w:rPr>
        <w:t>8</w:t>
      </w:r>
      <w:r w:rsidR="006F5FD0" w:rsidRPr="00C0272F">
        <w:rPr>
          <w:rStyle w:val="Strong"/>
          <w:b w:val="0"/>
          <w:sz w:val="22"/>
          <w:szCs w:val="22"/>
          <w:lang w:val="en-GB"/>
        </w:rPr>
        <w:t>.</w:t>
      </w:r>
      <w:r w:rsidR="001C3A54" w:rsidRPr="00C0272F">
        <w:rPr>
          <w:rStyle w:val="Strong"/>
          <w:b w:val="0"/>
          <w:sz w:val="22"/>
          <w:szCs w:val="22"/>
          <w:lang w:val="en-GB"/>
        </w:rPr>
        <w:tab/>
      </w:r>
      <w:r w:rsidR="00C2452B" w:rsidRPr="00C0272F">
        <w:rPr>
          <w:rStyle w:val="Strong"/>
          <w:sz w:val="22"/>
          <w:szCs w:val="22"/>
          <w:lang w:val="en-GB"/>
        </w:rPr>
        <w:t>Contract duration</w:t>
      </w:r>
      <w:r w:rsidR="00C2452B" w:rsidRPr="00C0272F">
        <w:rPr>
          <w:rStyle w:val="Strong"/>
          <w:b w:val="0"/>
          <w:sz w:val="22"/>
          <w:szCs w:val="22"/>
          <w:lang w:val="en-GB"/>
        </w:rPr>
        <w:t xml:space="preserve"> </w:t>
      </w:r>
      <w:r w:rsidR="00024DAC" w:rsidRPr="00C0272F">
        <w:rPr>
          <w:rStyle w:val="Strong"/>
          <w:sz w:val="22"/>
          <w:szCs w:val="22"/>
          <w:lang w:val="en-GB"/>
        </w:rPr>
        <w:t>and possible renewals</w:t>
      </w:r>
    </w:p>
    <w:p w14:paraId="1D731C85" w14:textId="239F36DB" w:rsidR="00024DAC" w:rsidRPr="00A2426C" w:rsidRDefault="00C2452B" w:rsidP="0079200C">
      <w:pPr>
        <w:spacing w:after="0"/>
        <w:ind w:left="709"/>
        <w:jc w:val="both"/>
        <w:outlineLvl w:val="0"/>
        <w:rPr>
          <w:rStyle w:val="Strong"/>
          <w:b w:val="0"/>
          <w:sz w:val="22"/>
          <w:szCs w:val="22"/>
          <w:lang w:val="en-GB"/>
        </w:rPr>
      </w:pPr>
      <w:r w:rsidRPr="00A2426C">
        <w:rPr>
          <w:rStyle w:val="Strong"/>
          <w:b w:val="0"/>
          <w:sz w:val="22"/>
          <w:szCs w:val="22"/>
          <w:lang w:val="en-GB"/>
        </w:rPr>
        <w:t xml:space="preserve">The contract will be attributed for </w:t>
      </w:r>
      <w:r w:rsidR="00E518AC" w:rsidRPr="00A2426C">
        <w:rPr>
          <w:rStyle w:val="Strong"/>
          <w:b w:val="0"/>
          <w:sz w:val="22"/>
          <w:szCs w:val="22"/>
          <w:lang w:val="en-GB"/>
        </w:rPr>
        <w:t xml:space="preserve">maximum </w:t>
      </w:r>
      <w:r w:rsidR="00B450EF" w:rsidRPr="00A2426C">
        <w:rPr>
          <w:rStyle w:val="Strong"/>
          <w:b w:val="0"/>
          <w:sz w:val="22"/>
          <w:szCs w:val="22"/>
          <w:lang w:val="en-GB"/>
        </w:rPr>
        <w:t>26</w:t>
      </w:r>
      <w:r w:rsidRPr="00A2426C">
        <w:rPr>
          <w:rStyle w:val="Strong"/>
          <w:b w:val="0"/>
          <w:sz w:val="22"/>
          <w:szCs w:val="22"/>
          <w:lang w:val="en-GB"/>
        </w:rPr>
        <w:t xml:space="preserve"> months</w:t>
      </w:r>
      <w:r w:rsidR="0079200C" w:rsidRPr="00A2426C">
        <w:rPr>
          <w:rStyle w:val="Strong"/>
          <w:b w:val="0"/>
          <w:sz w:val="22"/>
          <w:szCs w:val="22"/>
          <w:lang w:val="en-GB"/>
        </w:rPr>
        <w:t xml:space="preserve"> or till the end of the Grant Contract, External Actions of the European Union, No: 2019/408-825</w:t>
      </w:r>
      <w:r w:rsidR="00024DAC" w:rsidRPr="00A2426C">
        <w:rPr>
          <w:rStyle w:val="Strong"/>
          <w:b w:val="0"/>
          <w:sz w:val="22"/>
          <w:szCs w:val="22"/>
          <w:lang w:val="en-GB"/>
        </w:rPr>
        <w:t>. Contract</w:t>
      </w:r>
      <w:r w:rsidR="00E518AC" w:rsidRPr="00A2426C">
        <w:rPr>
          <w:rStyle w:val="Strong"/>
          <w:b w:val="0"/>
          <w:sz w:val="22"/>
          <w:szCs w:val="22"/>
          <w:lang w:val="en-GB"/>
        </w:rPr>
        <w:t xml:space="preserve"> </w:t>
      </w:r>
      <w:r w:rsidR="00CC6A3D" w:rsidRPr="00A2426C">
        <w:rPr>
          <w:rStyle w:val="Strong"/>
          <w:b w:val="0"/>
          <w:sz w:val="22"/>
          <w:szCs w:val="22"/>
          <w:lang w:val="en-GB"/>
        </w:rPr>
        <w:t xml:space="preserve">may be </w:t>
      </w:r>
      <w:r w:rsidR="00024DAC" w:rsidRPr="00A2426C">
        <w:rPr>
          <w:rStyle w:val="Strong"/>
          <w:b w:val="0"/>
          <w:sz w:val="22"/>
          <w:szCs w:val="22"/>
          <w:lang w:val="en-GB"/>
        </w:rPr>
        <w:t>renewed</w:t>
      </w:r>
      <w:r w:rsidR="00C03806" w:rsidRPr="00A2426C">
        <w:rPr>
          <w:rStyle w:val="Strong"/>
          <w:b w:val="0"/>
          <w:sz w:val="22"/>
          <w:szCs w:val="22"/>
          <w:lang w:val="en-GB"/>
        </w:rPr>
        <w:t xml:space="preserve"> at the discretion of the </w:t>
      </w:r>
      <w:r w:rsidR="00B5587D" w:rsidRPr="00A2426C">
        <w:rPr>
          <w:rStyle w:val="Strong"/>
          <w:b w:val="0"/>
          <w:sz w:val="22"/>
          <w:szCs w:val="22"/>
          <w:lang w:val="en-GB"/>
        </w:rPr>
        <w:t>c</w:t>
      </w:r>
      <w:r w:rsidR="00C03806" w:rsidRPr="00A2426C">
        <w:rPr>
          <w:rStyle w:val="Strong"/>
          <w:b w:val="0"/>
          <w:sz w:val="22"/>
          <w:szCs w:val="22"/>
          <w:lang w:val="en-GB"/>
        </w:rPr>
        <w:t xml:space="preserve">ontracting </w:t>
      </w:r>
      <w:r w:rsidR="00B5587D" w:rsidRPr="00A2426C">
        <w:rPr>
          <w:rStyle w:val="Strong"/>
          <w:b w:val="0"/>
          <w:sz w:val="22"/>
          <w:szCs w:val="22"/>
          <w:lang w:val="en-GB"/>
        </w:rPr>
        <w:t>a</w:t>
      </w:r>
      <w:r w:rsidR="00C03806" w:rsidRPr="00A2426C">
        <w:rPr>
          <w:rStyle w:val="Strong"/>
          <w:b w:val="0"/>
          <w:sz w:val="22"/>
          <w:szCs w:val="22"/>
          <w:lang w:val="en-GB"/>
        </w:rPr>
        <w:t>uthority</w:t>
      </w:r>
      <w:r w:rsidR="00024DAC" w:rsidRPr="00A2426C">
        <w:rPr>
          <w:rStyle w:val="Strong"/>
          <w:b w:val="0"/>
          <w:sz w:val="22"/>
          <w:szCs w:val="22"/>
          <w:lang w:val="en-GB"/>
        </w:rPr>
        <w:t xml:space="preserve">. </w:t>
      </w:r>
      <w:r w:rsidR="00C03806" w:rsidRPr="00A2426C">
        <w:rPr>
          <w:rStyle w:val="Strong"/>
          <w:b w:val="0"/>
          <w:sz w:val="22"/>
          <w:szCs w:val="22"/>
          <w:lang w:val="en-GB"/>
        </w:rPr>
        <w:t>R</w:t>
      </w:r>
      <w:r w:rsidR="00024DAC" w:rsidRPr="00A2426C">
        <w:rPr>
          <w:rStyle w:val="Strong"/>
          <w:b w:val="0"/>
          <w:sz w:val="22"/>
          <w:szCs w:val="22"/>
          <w:lang w:val="en-GB"/>
        </w:rPr>
        <w:t>enewal is conditional to budget availability and satisfactory execution of tasks by contractor.</w:t>
      </w:r>
    </w:p>
    <w:p w14:paraId="6419DC8D" w14:textId="77777777" w:rsidR="006F5FD0" w:rsidRPr="00C0272F" w:rsidRDefault="00F766D6">
      <w:pPr>
        <w:pStyle w:val="Blockquote"/>
        <w:jc w:val="both"/>
        <w:rPr>
          <w:sz w:val="22"/>
          <w:szCs w:val="22"/>
          <w:lang w:val="en-GB"/>
        </w:rPr>
      </w:pPr>
      <w:r w:rsidRPr="00C0272F">
        <w:rPr>
          <w:noProof/>
          <w:snapToGrid/>
          <w:sz w:val="22"/>
          <w:szCs w:val="22"/>
        </w:rPr>
        <mc:AlternateContent>
          <mc:Choice Requires="wps">
            <w:drawing>
              <wp:anchor distT="0" distB="0" distL="114300" distR="114300" simplePos="0" relativeHeight="251657216" behindDoc="0" locked="0" layoutInCell="0" allowOverlap="1" wp14:anchorId="4C397011" wp14:editId="528D1C28">
                <wp:simplePos x="0" y="0"/>
                <wp:positionH relativeFrom="column">
                  <wp:posOffset>-13335</wp:posOffset>
                </wp:positionH>
                <wp:positionV relativeFrom="paragraph">
                  <wp:posOffset>222885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6E020"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" o:allowincell="f" strokecolor="#d4d4d4" strokeweight="1.75pt">
                <v:shadow on="t" origin=".5,-.5" offset="0,-1pt"/>
              </v:line>
            </w:pict>
          </mc:Fallback>
        </mc:AlternateContent>
      </w:r>
    </w:p>
    <w:p w14:paraId="4F2EFCF1" w14:textId="77777777" w:rsidR="006F5FD0" w:rsidRPr="00C0272F" w:rsidRDefault="006F5FD0" w:rsidP="00D517A4">
      <w:pPr>
        <w:jc w:val="center"/>
        <w:rPr>
          <w:sz w:val="28"/>
          <w:szCs w:val="28"/>
          <w:lang w:val="en-GB"/>
        </w:rPr>
      </w:pPr>
      <w:r w:rsidRPr="00C0272F">
        <w:rPr>
          <w:rStyle w:val="Strong"/>
          <w:sz w:val="28"/>
          <w:szCs w:val="28"/>
          <w:lang w:val="en-GB"/>
        </w:rPr>
        <w:t>CONDITIONS OF PARTICIPATION</w:t>
      </w:r>
    </w:p>
    <w:p w14:paraId="58AA7CB8" w14:textId="77777777" w:rsidR="00C2452B" w:rsidRPr="00C0272F" w:rsidRDefault="00290EBC" w:rsidP="00584BF4">
      <w:pPr>
        <w:ind w:left="709" w:hanging="349"/>
        <w:outlineLvl w:val="0"/>
        <w:rPr>
          <w:rStyle w:val="Strong"/>
          <w:sz w:val="22"/>
          <w:szCs w:val="22"/>
          <w:lang w:val="en-GB"/>
        </w:rPr>
      </w:pPr>
      <w:r w:rsidRPr="00C0272F">
        <w:rPr>
          <w:rStyle w:val="Strong"/>
          <w:sz w:val="22"/>
          <w:szCs w:val="22"/>
          <w:lang w:val="en-GB"/>
        </w:rPr>
        <w:t>9</w:t>
      </w:r>
      <w:r w:rsidR="00024DAC" w:rsidRPr="00C0272F">
        <w:rPr>
          <w:rStyle w:val="Strong"/>
          <w:sz w:val="22"/>
          <w:szCs w:val="22"/>
          <w:lang w:val="en-GB"/>
        </w:rPr>
        <w:t>.</w:t>
      </w:r>
      <w:r w:rsidR="00584BF4" w:rsidRPr="00C0272F">
        <w:rPr>
          <w:rStyle w:val="Strong"/>
          <w:sz w:val="22"/>
          <w:szCs w:val="22"/>
          <w:lang w:val="en-GB"/>
        </w:rPr>
        <w:tab/>
      </w:r>
      <w:r w:rsidR="00C2452B" w:rsidRPr="00C0272F">
        <w:rPr>
          <w:rStyle w:val="Strong"/>
          <w:sz w:val="22"/>
          <w:szCs w:val="22"/>
          <w:lang w:val="en-GB"/>
        </w:rPr>
        <w:t xml:space="preserve">Grounds for exclusion, rules of nationality and origin, number of </w:t>
      </w:r>
      <w:r w:rsidR="00F57202" w:rsidRPr="00C0272F">
        <w:rPr>
          <w:rStyle w:val="Strong"/>
          <w:sz w:val="22"/>
          <w:szCs w:val="22"/>
          <w:lang w:val="en-GB"/>
        </w:rPr>
        <w:t>tenderers</w:t>
      </w:r>
      <w:r w:rsidR="00345518" w:rsidRPr="00C0272F">
        <w:rPr>
          <w:rStyle w:val="Strong"/>
          <w:sz w:val="22"/>
          <w:szCs w:val="22"/>
          <w:lang w:val="en-GB"/>
        </w:rPr>
        <w:t>, subcontracting</w:t>
      </w:r>
    </w:p>
    <w:p w14:paraId="3FEC1103" w14:textId="679227E6" w:rsidR="00844D93" w:rsidRPr="00844D93" w:rsidRDefault="00C2452B" w:rsidP="00844D93">
      <w:pPr>
        <w:jc w:val="center"/>
        <w:rPr>
          <w:rStyle w:val="Strong"/>
          <w:szCs w:val="24"/>
          <w:lang w:val="en-GB"/>
        </w:rPr>
      </w:pPr>
      <w:r w:rsidRPr="00C0272F">
        <w:rPr>
          <w:rStyle w:val="Strong"/>
          <w:b w:val="0"/>
          <w:sz w:val="22"/>
          <w:szCs w:val="22"/>
          <w:lang w:val="en-GB"/>
        </w:rPr>
        <w:t xml:space="preserve">Please refer to the </w:t>
      </w:r>
      <w:r w:rsidR="00C03806" w:rsidRPr="00C0272F">
        <w:rPr>
          <w:rStyle w:val="Strong"/>
          <w:b w:val="0"/>
          <w:sz w:val="22"/>
          <w:szCs w:val="22"/>
          <w:lang w:val="en-GB"/>
        </w:rPr>
        <w:t xml:space="preserve">Information </w:t>
      </w:r>
      <w:r w:rsidRPr="00C0272F">
        <w:rPr>
          <w:rStyle w:val="Strong"/>
          <w:b w:val="0"/>
          <w:sz w:val="22"/>
          <w:szCs w:val="22"/>
          <w:lang w:val="en-GB"/>
        </w:rPr>
        <w:t xml:space="preserve">to </w:t>
      </w:r>
      <w:r w:rsidR="00C0272F">
        <w:rPr>
          <w:rStyle w:val="Strong"/>
          <w:b w:val="0"/>
          <w:sz w:val="22"/>
          <w:szCs w:val="22"/>
          <w:lang w:val="en-GB"/>
        </w:rPr>
        <w:t>T</w:t>
      </w:r>
      <w:r w:rsidRPr="00C0272F">
        <w:rPr>
          <w:rStyle w:val="Strong"/>
          <w:b w:val="0"/>
          <w:sz w:val="22"/>
          <w:szCs w:val="22"/>
          <w:lang w:val="en-GB"/>
        </w:rPr>
        <w:t>enderers</w:t>
      </w:r>
      <w:r w:rsidR="00F00137" w:rsidRPr="00C0272F">
        <w:rPr>
          <w:rStyle w:val="Strong"/>
          <w:b w:val="0"/>
          <w:sz w:val="22"/>
          <w:szCs w:val="22"/>
          <w:lang w:val="en-GB"/>
        </w:rPr>
        <w:t xml:space="preserve">, </w:t>
      </w:r>
      <w:hyperlink r:id="rId8" w:history="1">
        <w:r w:rsidR="00844D93" w:rsidRPr="004C2A28">
          <w:rPr>
            <w:rStyle w:val="Hyperlink"/>
            <w:sz w:val="22"/>
            <w:szCs w:val="22"/>
            <w:lang w:val="en-GB"/>
          </w:rPr>
          <w:t>www.stat.gov.rs</w:t>
        </w:r>
      </w:hyperlink>
      <w:r w:rsidR="00844D93">
        <w:rPr>
          <w:rStyle w:val="Strong"/>
          <w:b w:val="0"/>
          <w:sz w:val="22"/>
          <w:szCs w:val="22"/>
          <w:lang w:val="en-GB"/>
        </w:rPr>
        <w:t>,</w:t>
      </w:r>
      <w:r w:rsidR="00E453E1">
        <w:rPr>
          <w:rStyle w:val="Strong"/>
          <w:b w:val="0"/>
          <w:sz w:val="22"/>
          <w:szCs w:val="22"/>
          <w:lang w:val="en-GB"/>
        </w:rPr>
        <w:t xml:space="preserve"> and</w:t>
      </w:r>
      <w:r w:rsidR="00844D93">
        <w:rPr>
          <w:rStyle w:val="Strong"/>
          <w:b w:val="0"/>
          <w:sz w:val="22"/>
          <w:szCs w:val="22"/>
          <w:lang w:val="en-GB"/>
        </w:rPr>
        <w:t xml:space="preserve"> </w:t>
      </w:r>
      <w:r w:rsidR="00844D93" w:rsidRPr="002E6C00">
        <w:rPr>
          <w:bCs/>
          <w:szCs w:val="24"/>
          <w:lang w:val="en-GB"/>
        </w:rPr>
        <w:t>LONG CONTRACT NOTICE</w:t>
      </w:r>
    </w:p>
    <w:p w14:paraId="1F7F9083" w14:textId="5E558338" w:rsidR="006F5FD0" w:rsidRPr="00C0272F" w:rsidRDefault="006F5FD0" w:rsidP="001C3A54">
      <w:pPr>
        <w:ind w:left="709"/>
        <w:jc w:val="both"/>
        <w:outlineLvl w:val="0"/>
        <w:rPr>
          <w:sz w:val="22"/>
          <w:szCs w:val="22"/>
          <w:lang w:val="en-GB"/>
        </w:rPr>
      </w:pPr>
    </w:p>
    <w:p w14:paraId="7BD7BA1E" w14:textId="77777777" w:rsidR="006F5FD0" w:rsidRPr="00C0272F" w:rsidRDefault="00F766D6">
      <w:pPr>
        <w:rPr>
          <w:sz w:val="22"/>
          <w:szCs w:val="22"/>
          <w:lang w:val="en-GB"/>
        </w:rPr>
      </w:pPr>
      <w:r w:rsidRPr="00C0272F">
        <w:rPr>
          <w:noProof/>
          <w:snapToGrid/>
          <w:sz w:val="22"/>
          <w:szCs w:val="22"/>
        </w:rPr>
        <mc:AlternateContent>
          <mc:Choice Requires="wps">
            <w:drawing>
              <wp:anchor distT="0" distB="0" distL="114300" distR="114300" simplePos="0" relativeHeight="251658240" behindDoc="0" locked="0" layoutInCell="0" allowOverlap="1" wp14:anchorId="0A7E1E86" wp14:editId="2365B50D">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E12EC"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1E0C0A82" w14:textId="77777777" w:rsidR="006F5FD0" w:rsidRPr="00C0272F" w:rsidRDefault="006F5FD0">
      <w:pPr>
        <w:jc w:val="center"/>
        <w:rPr>
          <w:sz w:val="28"/>
          <w:szCs w:val="28"/>
          <w:lang w:val="en-GB"/>
        </w:rPr>
      </w:pPr>
      <w:r w:rsidRPr="00C0272F">
        <w:rPr>
          <w:rStyle w:val="Strong"/>
          <w:sz w:val="28"/>
          <w:szCs w:val="28"/>
          <w:lang w:val="en-GB"/>
        </w:rPr>
        <w:t>SELECTION AND AWARD CRITERIA</w:t>
      </w:r>
    </w:p>
    <w:p w14:paraId="4EFBEF92" w14:textId="77777777" w:rsidR="006F5FD0" w:rsidRPr="00C0272F" w:rsidRDefault="00626BBA" w:rsidP="00584BF4">
      <w:pPr>
        <w:ind w:left="709" w:hanging="349"/>
        <w:outlineLvl w:val="0"/>
        <w:rPr>
          <w:rStyle w:val="Strong"/>
          <w:sz w:val="22"/>
          <w:szCs w:val="22"/>
          <w:lang w:val="en-GB"/>
        </w:rPr>
      </w:pPr>
      <w:r w:rsidRPr="00C0272F">
        <w:rPr>
          <w:rStyle w:val="Strong"/>
          <w:sz w:val="22"/>
          <w:szCs w:val="22"/>
          <w:lang w:val="en-GB"/>
        </w:rPr>
        <w:t>1</w:t>
      </w:r>
      <w:r w:rsidR="00290EBC" w:rsidRPr="00C0272F">
        <w:rPr>
          <w:rStyle w:val="Strong"/>
          <w:sz w:val="22"/>
          <w:szCs w:val="22"/>
          <w:lang w:val="en-GB"/>
        </w:rPr>
        <w:t>0</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Selection criteria</w:t>
      </w:r>
    </w:p>
    <w:p w14:paraId="5E3A0811" w14:textId="77777777" w:rsidR="00E453E1" w:rsidRDefault="00002D29" w:rsidP="007A62B4">
      <w:pPr>
        <w:pStyle w:val="Blockquote"/>
        <w:ind w:left="709" w:right="0"/>
        <w:jc w:val="both"/>
        <w:rPr>
          <w:rStyle w:val="Hyperlink"/>
          <w:color w:val="auto"/>
          <w:sz w:val="22"/>
          <w:szCs w:val="22"/>
          <w:lang w:val="en-GB"/>
        </w:rPr>
      </w:pPr>
      <w:r w:rsidRPr="00C0272F">
        <w:rPr>
          <w:sz w:val="22"/>
          <w:szCs w:val="22"/>
          <w:lang w:val="en-GB"/>
        </w:rPr>
        <w:t>The economic</w:t>
      </w:r>
      <w:r w:rsidR="003F32FF" w:rsidRPr="00C0272F">
        <w:rPr>
          <w:sz w:val="22"/>
          <w:szCs w:val="22"/>
          <w:lang w:val="en-GB"/>
        </w:rPr>
        <w:t>,</w:t>
      </w:r>
      <w:r w:rsidRPr="00C0272F">
        <w:rPr>
          <w:sz w:val="22"/>
          <w:szCs w:val="22"/>
          <w:lang w:val="en-GB"/>
        </w:rPr>
        <w:t xml:space="preserve"> financial, professional and technical </w:t>
      </w:r>
      <w:r w:rsidR="00354568">
        <w:rPr>
          <w:sz w:val="22"/>
          <w:szCs w:val="22"/>
          <w:lang w:val="en-GB"/>
        </w:rPr>
        <w:t>capacity required from the T</w:t>
      </w:r>
      <w:r w:rsidR="00DD543F" w:rsidRPr="00C0272F">
        <w:rPr>
          <w:sz w:val="22"/>
          <w:szCs w:val="22"/>
          <w:lang w:val="en-GB"/>
        </w:rPr>
        <w:t xml:space="preserve">enderers </w:t>
      </w:r>
      <w:r w:rsidRPr="00C0272F">
        <w:rPr>
          <w:sz w:val="22"/>
          <w:szCs w:val="22"/>
          <w:lang w:val="en-GB"/>
        </w:rPr>
        <w:t xml:space="preserve">to </w:t>
      </w:r>
      <w:r w:rsidRPr="00C0272F">
        <w:rPr>
          <w:sz w:val="22"/>
          <w:szCs w:val="22"/>
          <w:lang w:val="en-GB"/>
        </w:rPr>
        <w:lastRenderedPageBreak/>
        <w:t xml:space="preserve">perform the contract is detailed under the </w:t>
      </w:r>
      <w:r w:rsidR="00C03806" w:rsidRPr="00C0272F">
        <w:rPr>
          <w:rStyle w:val="Strong"/>
          <w:b w:val="0"/>
          <w:sz w:val="22"/>
          <w:szCs w:val="22"/>
          <w:lang w:val="en-GB"/>
        </w:rPr>
        <w:t>Information</w:t>
      </w:r>
      <w:r w:rsidR="003B3E06" w:rsidRPr="00C0272F">
        <w:rPr>
          <w:rStyle w:val="Strong"/>
          <w:b w:val="0"/>
          <w:sz w:val="22"/>
          <w:szCs w:val="22"/>
          <w:lang w:val="en-GB"/>
        </w:rPr>
        <w:t xml:space="preserve"> to </w:t>
      </w:r>
      <w:proofErr w:type="gramStart"/>
      <w:r w:rsidR="00B5587D" w:rsidRPr="00C0272F">
        <w:rPr>
          <w:rStyle w:val="Strong"/>
          <w:b w:val="0"/>
          <w:sz w:val="22"/>
          <w:szCs w:val="22"/>
          <w:lang w:val="en-GB"/>
        </w:rPr>
        <w:t>t</w:t>
      </w:r>
      <w:r w:rsidR="003B3E06" w:rsidRPr="00C0272F">
        <w:rPr>
          <w:rStyle w:val="Strong"/>
          <w:b w:val="0"/>
          <w:sz w:val="22"/>
          <w:szCs w:val="22"/>
          <w:lang w:val="en-GB"/>
        </w:rPr>
        <w:t>enderers</w:t>
      </w:r>
      <w:r w:rsidR="007A60FC" w:rsidRPr="00C0272F">
        <w:rPr>
          <w:rStyle w:val="Strong"/>
          <w:b w:val="0"/>
          <w:sz w:val="22"/>
          <w:szCs w:val="22"/>
          <w:lang w:val="en-GB"/>
        </w:rPr>
        <w:t>,</w:t>
      </w:r>
      <w:r w:rsidR="00745DBA" w:rsidRPr="00C0272F">
        <w:rPr>
          <w:sz w:val="22"/>
          <w:szCs w:val="22"/>
          <w:lang w:val="en-GB"/>
        </w:rPr>
        <w:t>.</w:t>
      </w:r>
      <w:proofErr w:type="gramEnd"/>
      <w:r w:rsidR="007A60FC" w:rsidRPr="00C0272F">
        <w:rPr>
          <w:sz w:val="22"/>
          <w:szCs w:val="22"/>
          <w:lang w:val="en-GB"/>
        </w:rPr>
        <w:t xml:space="preserve"> </w:t>
      </w:r>
      <w:hyperlink r:id="rId9" w:history="1">
        <w:r w:rsidR="007A62B4" w:rsidRPr="00CA3936">
          <w:rPr>
            <w:rStyle w:val="Hyperlink"/>
            <w:sz w:val="22"/>
            <w:szCs w:val="22"/>
            <w:lang w:val="en-GB"/>
          </w:rPr>
          <w:t>www.stat.gov.rs</w:t>
        </w:r>
      </w:hyperlink>
      <w:r w:rsidR="00844D93">
        <w:rPr>
          <w:rStyle w:val="Hyperlink"/>
          <w:sz w:val="22"/>
          <w:szCs w:val="22"/>
          <w:lang w:val="en-GB"/>
        </w:rPr>
        <w:t xml:space="preserve">, </w:t>
      </w:r>
      <w:r w:rsidR="00E453E1">
        <w:rPr>
          <w:rStyle w:val="Hyperlink"/>
          <w:sz w:val="22"/>
          <w:szCs w:val="22"/>
          <w:lang w:val="en-GB"/>
        </w:rPr>
        <w:t xml:space="preserve">and </w:t>
      </w:r>
      <w:r w:rsidR="00E453E1" w:rsidRPr="00E453E1">
        <w:rPr>
          <w:rStyle w:val="Hyperlink"/>
          <w:color w:val="auto"/>
          <w:sz w:val="22"/>
          <w:szCs w:val="22"/>
          <w:lang w:val="en-GB"/>
        </w:rPr>
        <w:t>LONG CONTRACT NOTICE</w:t>
      </w:r>
    </w:p>
    <w:p w14:paraId="49656956" w14:textId="466B2608" w:rsidR="007A62B4" w:rsidRPr="00D225CC" w:rsidRDefault="007A62B4" w:rsidP="007A62B4">
      <w:pPr>
        <w:pStyle w:val="Blockquote"/>
        <w:ind w:left="709" w:right="0"/>
        <w:jc w:val="both"/>
        <w:rPr>
          <w:sz w:val="22"/>
          <w:szCs w:val="22"/>
          <w:lang w:val="en-GB"/>
        </w:rPr>
      </w:pPr>
      <w:r w:rsidRPr="0051514D">
        <w:rPr>
          <w:sz w:val="22"/>
          <w:szCs w:val="22"/>
          <w:lang w:val="en-GB"/>
        </w:rPr>
        <w:t xml:space="preserve">The following selection criteria will be applied to </w:t>
      </w:r>
      <w:r>
        <w:rPr>
          <w:sz w:val="22"/>
          <w:szCs w:val="22"/>
          <w:lang w:val="en-GB"/>
        </w:rPr>
        <w:t>tenderers</w:t>
      </w:r>
      <w:r w:rsidRPr="0051514D">
        <w:rPr>
          <w:sz w:val="22"/>
          <w:szCs w:val="22"/>
          <w:lang w:val="en-GB"/>
        </w:rPr>
        <w:t xml:space="preserve">. In the case of applications submitted by a consortium, these selection criteria will be applied to the consortium </w:t>
      </w:r>
      <w:proofErr w:type="gramStart"/>
      <w:r w:rsidRPr="0051514D">
        <w:rPr>
          <w:sz w:val="22"/>
          <w:szCs w:val="22"/>
          <w:lang w:val="en-GB"/>
        </w:rPr>
        <w:t>as a whole</w:t>
      </w:r>
      <w:r>
        <w:rPr>
          <w:sz w:val="22"/>
          <w:szCs w:val="22"/>
          <w:lang w:val="en-GB"/>
        </w:rPr>
        <w:t xml:space="preserve"> unless</w:t>
      </w:r>
      <w:proofErr w:type="gramEnd"/>
      <w:r>
        <w:rPr>
          <w:sz w:val="22"/>
          <w:szCs w:val="22"/>
          <w:lang w:val="en-GB"/>
        </w:rPr>
        <w:t xml:space="preserve"> specified otherwise. The selection criteria will not be applied to natural persons and single-member companies when they are sub-contractors.</w:t>
      </w:r>
    </w:p>
    <w:p w14:paraId="5286DC9C" w14:textId="232AB145" w:rsidR="007A62B4" w:rsidRPr="006F2296" w:rsidRDefault="007A62B4" w:rsidP="007A62B4">
      <w:pPr>
        <w:pStyle w:val="Blockquote"/>
        <w:ind w:left="1134" w:right="0" w:hanging="284"/>
        <w:jc w:val="both"/>
        <w:rPr>
          <w:b/>
          <w:bCs/>
          <w:sz w:val="22"/>
          <w:szCs w:val="22"/>
          <w:lang w:val="en-GB"/>
        </w:rPr>
      </w:pPr>
      <w:r w:rsidRPr="00FA43CC">
        <w:rPr>
          <w:b/>
          <w:sz w:val="22"/>
          <w:szCs w:val="22"/>
          <w:lang w:val="en-GB"/>
        </w:rPr>
        <w:t>1)</w:t>
      </w:r>
      <w:r w:rsidRPr="00FA43CC">
        <w:rPr>
          <w:b/>
          <w:sz w:val="22"/>
          <w:szCs w:val="22"/>
          <w:lang w:val="en-GB"/>
        </w:rPr>
        <w:tab/>
      </w:r>
      <w:r w:rsidRPr="008272C0">
        <w:rPr>
          <w:b/>
          <w:sz w:val="22"/>
          <w:szCs w:val="22"/>
          <w:u w:val="single"/>
          <w:lang w:val="en-GB"/>
        </w:rPr>
        <w:t>Economic and financial capacity of candidate</w:t>
      </w:r>
      <w:r w:rsidRPr="004F34C4">
        <w:rPr>
          <w:b/>
          <w:sz w:val="22"/>
          <w:szCs w:val="22"/>
          <w:lang w:val="en-GB"/>
        </w:rPr>
        <w:t xml:space="preserve"> (</w:t>
      </w:r>
      <w:r w:rsidRPr="006F2296">
        <w:rPr>
          <w:sz w:val="22"/>
          <w:szCs w:val="22"/>
          <w:lang w:val="en-GB"/>
        </w:rPr>
        <w:t xml:space="preserve">item </w:t>
      </w:r>
      <w:r w:rsidR="008713DD" w:rsidRPr="006F2296">
        <w:rPr>
          <w:sz w:val="22"/>
          <w:szCs w:val="22"/>
          <w:lang w:val="en-GB"/>
        </w:rPr>
        <w:t>3</w:t>
      </w:r>
      <w:r w:rsidR="008713DD" w:rsidRPr="003B200D">
        <w:rPr>
          <w:sz w:val="22"/>
          <w:szCs w:val="22"/>
          <w:lang w:val="en-GB"/>
        </w:rPr>
        <w:t xml:space="preserve"> of the service tender submission form</w:t>
      </w:r>
      <w:r w:rsidRPr="00813139">
        <w:rPr>
          <w:sz w:val="22"/>
          <w:szCs w:val="22"/>
          <w:lang w:val="en-GB"/>
        </w:rPr>
        <w:t xml:space="preserve">). </w:t>
      </w:r>
      <w:r w:rsidRPr="004F34C4">
        <w:rPr>
          <w:sz w:val="22"/>
          <w:szCs w:val="22"/>
          <w:lang w:val="en-GB"/>
        </w:rPr>
        <w:t xml:space="preserve">In case of </w:t>
      </w:r>
      <w:r>
        <w:rPr>
          <w:sz w:val="22"/>
          <w:szCs w:val="22"/>
          <w:lang w:val="en-GB"/>
        </w:rPr>
        <w:t>candidate</w:t>
      </w:r>
      <w:r w:rsidRPr="004F34C4">
        <w:rPr>
          <w:sz w:val="22"/>
          <w:szCs w:val="22"/>
          <w:lang w:val="en-GB"/>
        </w:rPr>
        <w:t xml:space="preserve"> being a public body, equivalent information should be provided.</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t>
      </w:r>
      <w:r w:rsidRPr="006F2296">
        <w:rPr>
          <w:b/>
          <w:bCs/>
          <w:sz w:val="22"/>
          <w:szCs w:val="22"/>
          <w:lang w:val="en-GB"/>
        </w:rPr>
        <w:t>will be the last three financial years for which accounts have been closed.</w:t>
      </w:r>
    </w:p>
    <w:p w14:paraId="1ACA3ABE" w14:textId="77777777" w:rsidR="007A62B4" w:rsidRPr="00D257C1" w:rsidRDefault="007A62B4" w:rsidP="007A62B4">
      <w:pPr>
        <w:pStyle w:val="Blockquote"/>
        <w:tabs>
          <w:tab w:val="left" w:pos="284"/>
        </w:tabs>
        <w:ind w:left="1320" w:right="0"/>
        <w:jc w:val="both"/>
        <w:rPr>
          <w:sz w:val="22"/>
          <w:szCs w:val="22"/>
          <w:lang w:val="en-GB"/>
        </w:rPr>
      </w:pPr>
      <w:r w:rsidRPr="00D257C1">
        <w:rPr>
          <w:sz w:val="22"/>
          <w:szCs w:val="22"/>
          <w:lang w:val="en-GB"/>
        </w:rPr>
        <w:t xml:space="preserve">Criteria for legal and natural persons: </w:t>
      </w:r>
    </w:p>
    <w:p w14:paraId="5B3C5E58" w14:textId="179ECF82" w:rsidR="007A62B4" w:rsidRPr="00CB3209" w:rsidRDefault="007A62B4" w:rsidP="007A62B4">
      <w:pPr>
        <w:pStyle w:val="Blockquote"/>
        <w:tabs>
          <w:tab w:val="left" w:pos="284"/>
        </w:tabs>
        <w:spacing w:before="0"/>
        <w:ind w:left="1320" w:right="0"/>
        <w:jc w:val="both"/>
        <w:rPr>
          <w:sz w:val="22"/>
          <w:szCs w:val="22"/>
          <w:lang w:val="en-GB"/>
        </w:rPr>
      </w:pPr>
      <w:r w:rsidRPr="00CB3209">
        <w:rPr>
          <w:sz w:val="22"/>
          <w:szCs w:val="22"/>
          <w:lang w:val="es-ES_tradnl"/>
        </w:rPr>
        <w:t>1</w:t>
      </w:r>
      <w:r w:rsidRPr="00CB3209">
        <w:rPr>
          <w:sz w:val="22"/>
          <w:szCs w:val="22"/>
          <w:lang w:val="en-GB"/>
        </w:rPr>
        <w:t xml:space="preserve"> the average annual turnover of the candidate must exceed minimum 4.000.000,00 EUR per year</w:t>
      </w:r>
    </w:p>
    <w:p w14:paraId="35FC2F36" w14:textId="77777777" w:rsidR="007A62B4" w:rsidRPr="00CB3209" w:rsidRDefault="007A62B4" w:rsidP="007A62B4">
      <w:pPr>
        <w:pStyle w:val="Blockquote"/>
        <w:spacing w:before="0"/>
        <w:ind w:left="1320" w:right="0"/>
        <w:jc w:val="both"/>
        <w:rPr>
          <w:sz w:val="22"/>
          <w:szCs w:val="22"/>
          <w:lang w:val="es-ES_tradnl"/>
        </w:rPr>
      </w:pPr>
      <w:r w:rsidRPr="00CB3209">
        <w:rPr>
          <w:sz w:val="22"/>
          <w:szCs w:val="22"/>
          <w:lang w:val="es-ES_tradnl"/>
        </w:rPr>
        <w:t>2</w:t>
      </w:r>
      <w:r w:rsidRPr="00CB3209">
        <w:rPr>
          <w:sz w:val="22"/>
          <w:szCs w:val="22"/>
          <w:lang w:val="en-GB"/>
        </w:rPr>
        <w:t xml:space="preserve"> Current ratio (current assets/current liabilities) in the last year for which accounts have been closed must be at least 1.</w:t>
      </w:r>
      <w:r w:rsidRPr="00CB3209" w:rsidDel="00795E5F">
        <w:rPr>
          <w:sz w:val="22"/>
          <w:szCs w:val="22"/>
          <w:lang w:val="en-GB"/>
        </w:rPr>
        <w:t xml:space="preserve"> </w:t>
      </w:r>
      <w:r w:rsidRPr="00CB3209">
        <w:rPr>
          <w:sz w:val="22"/>
          <w:szCs w:val="22"/>
          <w:lang w:val="en-GB"/>
        </w:rPr>
        <w:t>In case of a consortium this criterion must be fulfilled by each member</w:t>
      </w:r>
    </w:p>
    <w:p w14:paraId="26ABEAE8" w14:textId="0FBAFFEE" w:rsidR="007A62B4" w:rsidRPr="00D225CC" w:rsidRDefault="007A62B4" w:rsidP="007A62B4">
      <w:pPr>
        <w:pStyle w:val="Blockquote"/>
        <w:ind w:left="1134" w:right="0" w:hanging="284"/>
        <w:jc w:val="both"/>
        <w:rPr>
          <w:sz w:val="22"/>
          <w:szCs w:val="22"/>
          <w:lang w:val="en-GB"/>
        </w:rPr>
      </w:pPr>
      <w:r w:rsidRPr="00FA43CC">
        <w:rPr>
          <w:b/>
          <w:sz w:val="22"/>
          <w:szCs w:val="22"/>
          <w:lang w:val="en-GB"/>
        </w:rPr>
        <w:t>2)</w:t>
      </w:r>
      <w:r w:rsidRPr="00FA43CC">
        <w:rPr>
          <w:sz w:val="22"/>
          <w:szCs w:val="22"/>
          <w:lang w:val="en-GB"/>
        </w:rPr>
        <w:tab/>
      </w:r>
      <w:r w:rsidRPr="008272C0">
        <w:rPr>
          <w:b/>
          <w:sz w:val="22"/>
          <w:szCs w:val="22"/>
          <w:u w:val="single"/>
          <w:lang w:val="en-GB"/>
        </w:rPr>
        <w:t>Professional capacity of candidate</w:t>
      </w:r>
      <w:r w:rsidRPr="004F34C4">
        <w:rPr>
          <w:b/>
          <w:sz w:val="22"/>
          <w:szCs w:val="22"/>
          <w:lang w:val="en-GB"/>
        </w:rPr>
        <w:t xml:space="preserve"> </w:t>
      </w:r>
      <w:r w:rsidRPr="006F2296">
        <w:rPr>
          <w:sz w:val="22"/>
          <w:szCs w:val="22"/>
          <w:lang w:val="en-GB"/>
        </w:rPr>
        <w:t xml:space="preserve">(items 4 and 5 </w:t>
      </w:r>
      <w:r w:rsidR="006F2296" w:rsidRPr="006F2296">
        <w:rPr>
          <w:sz w:val="22"/>
          <w:szCs w:val="22"/>
          <w:lang w:val="en-GB"/>
        </w:rPr>
        <w:t xml:space="preserve">of </w:t>
      </w:r>
      <w:r w:rsidR="006F2296" w:rsidRPr="003B200D">
        <w:rPr>
          <w:sz w:val="22"/>
          <w:szCs w:val="22"/>
          <w:lang w:val="en-GB"/>
        </w:rPr>
        <w:t>the service tender submission form</w:t>
      </w:r>
      <w:r w:rsidR="006F2296">
        <w:rPr>
          <w:sz w:val="22"/>
          <w:szCs w:val="22"/>
          <w:lang w:val="en-GB"/>
        </w:rPr>
        <w:t xml:space="preserve"> and free form</w:t>
      </w:r>
      <w:r w:rsidRPr="00813139">
        <w:rPr>
          <w:sz w:val="22"/>
          <w:szCs w:val="22"/>
          <w:lang w:val="en-GB"/>
        </w:rPr>
        <w:t xml:space="preserve">). </w:t>
      </w:r>
      <w:r>
        <w:rPr>
          <w:sz w:val="22"/>
          <w:szCs w:val="22"/>
          <w:lang w:val="en-GB"/>
        </w:rPr>
        <w:t xml:space="preserve">The reference period which will be </w:t>
      </w:r>
      <w:proofErr w:type="gramStart"/>
      <w:r>
        <w:rPr>
          <w:sz w:val="22"/>
          <w:szCs w:val="22"/>
          <w:lang w:val="en-GB"/>
        </w:rPr>
        <w:t>taken into account</w:t>
      </w:r>
      <w:proofErr w:type="gramEnd"/>
      <w:r>
        <w:rPr>
          <w:sz w:val="22"/>
          <w:szCs w:val="22"/>
          <w:lang w:val="en-GB"/>
        </w:rPr>
        <w:t xml:space="preserve"> will be the last </w:t>
      </w:r>
      <w:r w:rsidRPr="00DD1F97">
        <w:rPr>
          <w:sz w:val="22"/>
          <w:szCs w:val="22"/>
          <w:lang w:val="en-GB"/>
        </w:rPr>
        <w:t>three years</w:t>
      </w:r>
      <w:r>
        <w:rPr>
          <w:sz w:val="22"/>
          <w:szCs w:val="22"/>
          <w:lang w:val="en-GB"/>
        </w:rPr>
        <w:t xml:space="preserve"> preceding the submission deadline.</w:t>
      </w:r>
    </w:p>
    <w:p w14:paraId="2C5F9A47" w14:textId="12874816" w:rsidR="007A62B4" w:rsidRPr="005B5748" w:rsidRDefault="007A62B4" w:rsidP="007A62B4">
      <w:pPr>
        <w:pStyle w:val="Blockquote"/>
        <w:tabs>
          <w:tab w:val="left" w:pos="284"/>
        </w:tabs>
        <w:ind w:left="1341" w:right="26"/>
        <w:jc w:val="both"/>
        <w:rPr>
          <w:sz w:val="22"/>
          <w:szCs w:val="22"/>
          <w:lang w:val="en-GB"/>
        </w:rPr>
      </w:pPr>
      <w:r w:rsidRPr="005B5748">
        <w:rPr>
          <w:sz w:val="22"/>
          <w:szCs w:val="22"/>
          <w:lang w:val="en-GB"/>
        </w:rPr>
        <w:t>Criteria for legal and natural persons:</w:t>
      </w:r>
    </w:p>
    <w:p w14:paraId="6AAE6105" w14:textId="77777777" w:rsidR="007A62B4" w:rsidRDefault="007A62B4" w:rsidP="007A62B4">
      <w:pPr>
        <w:pStyle w:val="Blockquote"/>
        <w:numPr>
          <w:ilvl w:val="0"/>
          <w:numId w:val="45"/>
        </w:numPr>
        <w:spacing w:before="0"/>
        <w:ind w:right="26"/>
        <w:jc w:val="both"/>
        <w:rPr>
          <w:sz w:val="22"/>
          <w:szCs w:val="22"/>
          <w:lang w:val="en-GB"/>
        </w:rPr>
      </w:pPr>
      <w:r>
        <w:rPr>
          <w:sz w:val="22"/>
          <w:szCs w:val="22"/>
          <w:lang w:val="en-GB"/>
        </w:rPr>
        <w:t xml:space="preserve">Has a licence for tour operator and doing travel and event management </w:t>
      </w:r>
      <w:proofErr w:type="gramStart"/>
      <w:r>
        <w:rPr>
          <w:sz w:val="22"/>
          <w:szCs w:val="22"/>
          <w:lang w:val="en-GB"/>
        </w:rPr>
        <w:t>services.</w:t>
      </w:r>
      <w:proofErr w:type="gramEnd"/>
      <w:r>
        <w:rPr>
          <w:sz w:val="22"/>
          <w:szCs w:val="22"/>
          <w:lang w:val="en-GB"/>
        </w:rPr>
        <w:t xml:space="preserve"> OTP licence issued by Serbian business agency. </w:t>
      </w:r>
    </w:p>
    <w:p w14:paraId="3ECCE4BE" w14:textId="77777777" w:rsidR="007A62B4" w:rsidRDefault="007A62B4" w:rsidP="007A62B4">
      <w:pPr>
        <w:pStyle w:val="Blockquote"/>
        <w:numPr>
          <w:ilvl w:val="0"/>
          <w:numId w:val="45"/>
        </w:numPr>
        <w:spacing w:before="0"/>
        <w:ind w:right="26"/>
        <w:jc w:val="both"/>
        <w:rPr>
          <w:sz w:val="22"/>
          <w:szCs w:val="22"/>
          <w:lang w:val="en-GB"/>
        </w:rPr>
      </w:pPr>
      <w:r w:rsidRPr="005B5748">
        <w:rPr>
          <w:sz w:val="22"/>
          <w:szCs w:val="22"/>
          <w:lang w:val="en-GB"/>
        </w:rPr>
        <w:t xml:space="preserve">has a professional certificate appropriate to this contract, such as </w:t>
      </w:r>
      <w:r>
        <w:rPr>
          <w:sz w:val="22"/>
          <w:szCs w:val="22"/>
          <w:lang w:val="en-GB"/>
        </w:rPr>
        <w:t xml:space="preserve">ISO 9001:2015 for quality management of travel and event services, ISO 14001:2015 for Environmental Management services in organization of events and travel services. </w:t>
      </w:r>
    </w:p>
    <w:p w14:paraId="55702464" w14:textId="77777777" w:rsidR="007A62B4" w:rsidRPr="00CB3209" w:rsidRDefault="007A62B4" w:rsidP="007A62B4">
      <w:pPr>
        <w:pStyle w:val="Blockquote"/>
        <w:numPr>
          <w:ilvl w:val="0"/>
          <w:numId w:val="45"/>
        </w:numPr>
        <w:spacing w:before="0"/>
        <w:ind w:right="26"/>
        <w:jc w:val="both"/>
        <w:rPr>
          <w:sz w:val="22"/>
          <w:szCs w:val="22"/>
          <w:lang w:val="en-GB"/>
        </w:rPr>
      </w:pPr>
      <w:r>
        <w:rPr>
          <w:sz w:val="22"/>
          <w:szCs w:val="22"/>
          <w:lang w:val="en-GB"/>
        </w:rPr>
        <w:t xml:space="preserve">The qualified candidate should be a member of minimum one of the international </w:t>
      </w:r>
      <w:proofErr w:type="gramStart"/>
      <w:r>
        <w:rPr>
          <w:sz w:val="22"/>
          <w:szCs w:val="22"/>
          <w:lang w:val="en-GB"/>
        </w:rPr>
        <w:t>network</w:t>
      </w:r>
      <w:proofErr w:type="gramEnd"/>
      <w:r>
        <w:rPr>
          <w:sz w:val="22"/>
          <w:szCs w:val="22"/>
          <w:lang w:val="en-GB"/>
        </w:rPr>
        <w:t xml:space="preserve"> of agencies like </w:t>
      </w:r>
      <w:r w:rsidRPr="00CB3209">
        <w:rPr>
          <w:sz w:val="22"/>
          <w:szCs w:val="22"/>
          <w:lang w:val="en-GB"/>
        </w:rPr>
        <w:t>ATG, Lufthansa City Centre, AMEX or CWG</w:t>
      </w:r>
    </w:p>
    <w:p w14:paraId="4A30E239" w14:textId="77777777" w:rsidR="007A62B4" w:rsidRDefault="007A62B4" w:rsidP="007A62B4">
      <w:pPr>
        <w:pStyle w:val="Blockquote"/>
        <w:numPr>
          <w:ilvl w:val="0"/>
          <w:numId w:val="45"/>
        </w:numPr>
        <w:spacing w:before="0"/>
        <w:ind w:right="26"/>
        <w:jc w:val="both"/>
        <w:rPr>
          <w:sz w:val="22"/>
          <w:szCs w:val="22"/>
          <w:lang w:val="en-GB"/>
        </w:rPr>
      </w:pPr>
      <w:r>
        <w:rPr>
          <w:sz w:val="22"/>
          <w:szCs w:val="22"/>
          <w:lang w:val="en-GB"/>
        </w:rPr>
        <w:t xml:space="preserve">have and </w:t>
      </w:r>
      <w:r w:rsidRPr="004902D4">
        <w:rPr>
          <w:sz w:val="22"/>
          <w:szCs w:val="22"/>
          <w:lang w:val="en-GB"/>
        </w:rPr>
        <w:t>online billing</w:t>
      </w:r>
      <w:r>
        <w:rPr>
          <w:sz w:val="22"/>
          <w:szCs w:val="22"/>
          <w:lang w:val="en-GB"/>
        </w:rPr>
        <w:t xml:space="preserve"> and payment</w:t>
      </w:r>
      <w:r w:rsidRPr="004902D4">
        <w:rPr>
          <w:sz w:val="22"/>
          <w:szCs w:val="22"/>
          <w:lang w:val="en-GB"/>
        </w:rPr>
        <w:t xml:space="preserve"> system</w:t>
      </w:r>
      <w:r>
        <w:rPr>
          <w:sz w:val="22"/>
          <w:szCs w:val="22"/>
          <w:lang w:val="en-GB"/>
        </w:rPr>
        <w:t xml:space="preserve"> for all payments cards recognized in Serbia with GDPR rules and security payment gateway contactless.</w:t>
      </w:r>
    </w:p>
    <w:p w14:paraId="50639300" w14:textId="77777777" w:rsidR="007A62B4" w:rsidRDefault="007A62B4" w:rsidP="007A62B4">
      <w:pPr>
        <w:pStyle w:val="Blockquote"/>
        <w:numPr>
          <w:ilvl w:val="0"/>
          <w:numId w:val="45"/>
        </w:numPr>
        <w:spacing w:before="0"/>
        <w:ind w:right="26"/>
        <w:jc w:val="both"/>
        <w:rPr>
          <w:sz w:val="22"/>
          <w:szCs w:val="22"/>
          <w:lang w:val="en-GB"/>
        </w:rPr>
      </w:pPr>
      <w:r>
        <w:rPr>
          <w:sz w:val="22"/>
          <w:szCs w:val="22"/>
          <w:lang w:val="en-GB"/>
        </w:rPr>
        <w:t xml:space="preserve">has </w:t>
      </w:r>
      <w:r w:rsidRPr="004902D4">
        <w:rPr>
          <w:sz w:val="22"/>
          <w:szCs w:val="22"/>
          <w:lang w:val="en-GB"/>
        </w:rPr>
        <w:t>an online training platform in a virtual environment</w:t>
      </w:r>
      <w:r>
        <w:rPr>
          <w:sz w:val="22"/>
          <w:szCs w:val="22"/>
          <w:lang w:val="en-GB"/>
        </w:rPr>
        <w:t xml:space="preserve"> and their own virtual studio in case events on site are not possible due to pandemic.</w:t>
      </w:r>
    </w:p>
    <w:p w14:paraId="170B4F3A" w14:textId="7CEE0226" w:rsidR="007A62B4" w:rsidRDefault="007A62B4" w:rsidP="007A62B4">
      <w:pPr>
        <w:pStyle w:val="Blockquote"/>
        <w:numPr>
          <w:ilvl w:val="0"/>
          <w:numId w:val="45"/>
        </w:numPr>
        <w:spacing w:before="0"/>
        <w:ind w:right="26"/>
        <w:jc w:val="both"/>
        <w:rPr>
          <w:sz w:val="22"/>
          <w:szCs w:val="22"/>
          <w:lang w:val="en-GB"/>
        </w:rPr>
      </w:pPr>
      <w:r>
        <w:rPr>
          <w:sz w:val="22"/>
          <w:szCs w:val="22"/>
          <w:lang w:val="en-GB"/>
        </w:rPr>
        <w:t xml:space="preserve">Is </w:t>
      </w:r>
      <w:r w:rsidRPr="00AF0BC0">
        <w:rPr>
          <w:sz w:val="22"/>
          <w:szCs w:val="22"/>
          <w:lang w:val="en-GB"/>
        </w:rPr>
        <w:t>a member of</w:t>
      </w:r>
      <w:r>
        <w:rPr>
          <w:sz w:val="22"/>
          <w:szCs w:val="22"/>
          <w:lang w:val="en-GB"/>
        </w:rPr>
        <w:t xml:space="preserve"> IATA (International Association of Travel Agents</w:t>
      </w:r>
      <w:r w:rsidR="00A81014">
        <w:rPr>
          <w:sz w:val="22"/>
          <w:szCs w:val="22"/>
          <w:lang w:val="en-GB"/>
        </w:rPr>
        <w:t>)</w:t>
      </w:r>
      <w:r>
        <w:rPr>
          <w:sz w:val="22"/>
          <w:szCs w:val="22"/>
          <w:lang w:val="en-GB"/>
        </w:rPr>
        <w:t xml:space="preserve"> and ICCA (International Convention and Conference Association)</w:t>
      </w:r>
    </w:p>
    <w:p w14:paraId="27EB30F3" w14:textId="77777777" w:rsidR="007A62B4" w:rsidRPr="005B5748" w:rsidRDefault="007A62B4" w:rsidP="007A62B4">
      <w:pPr>
        <w:pStyle w:val="Blockquote"/>
        <w:numPr>
          <w:ilvl w:val="0"/>
          <w:numId w:val="45"/>
        </w:numPr>
        <w:spacing w:before="0"/>
        <w:ind w:right="26"/>
        <w:jc w:val="both"/>
        <w:rPr>
          <w:sz w:val="22"/>
          <w:szCs w:val="22"/>
          <w:lang w:val="en-GB"/>
        </w:rPr>
      </w:pPr>
      <w:r>
        <w:rPr>
          <w:sz w:val="22"/>
          <w:szCs w:val="22"/>
          <w:lang w:val="es-ES_tradnl"/>
        </w:rPr>
        <w:t xml:space="preserve">Has </w:t>
      </w:r>
      <w:r>
        <w:rPr>
          <w:sz w:val="22"/>
          <w:szCs w:val="22"/>
          <w:lang w:val="en-GB"/>
        </w:rPr>
        <w:t>at least 3 experts</w:t>
      </w:r>
      <w:r w:rsidRPr="00E72C44">
        <w:rPr>
          <w:sz w:val="22"/>
          <w:szCs w:val="22"/>
          <w:lang w:val="en-GB"/>
        </w:rPr>
        <w:t xml:space="preserve"> required for this contract and minimum 20 employees work for the candidate in fields related to this contract</w:t>
      </w:r>
    </w:p>
    <w:p w14:paraId="127E9EBC" w14:textId="77777777" w:rsidR="007A62B4" w:rsidRPr="005B5748" w:rsidRDefault="007A62B4" w:rsidP="007A62B4">
      <w:pPr>
        <w:pStyle w:val="Blockquote"/>
        <w:spacing w:before="0"/>
        <w:ind w:left="0" w:right="26"/>
        <w:jc w:val="both"/>
        <w:rPr>
          <w:sz w:val="22"/>
          <w:szCs w:val="22"/>
          <w:lang w:val="en-GB"/>
        </w:rPr>
      </w:pPr>
    </w:p>
    <w:p w14:paraId="1E9C4613" w14:textId="4B03474B" w:rsidR="007A62B4" w:rsidRPr="008C5B63" w:rsidRDefault="007A62B4" w:rsidP="007A62B4">
      <w:pPr>
        <w:pStyle w:val="Blockquote"/>
        <w:ind w:left="1134" w:right="26" w:hanging="284"/>
        <w:jc w:val="both"/>
        <w:rPr>
          <w:sz w:val="22"/>
          <w:szCs w:val="22"/>
          <w:lang w:val="en-GB"/>
        </w:rPr>
      </w:pPr>
      <w:r w:rsidRPr="007E153C">
        <w:rPr>
          <w:b/>
          <w:sz w:val="22"/>
          <w:szCs w:val="22"/>
          <w:lang w:val="en-GB"/>
        </w:rPr>
        <w:t>3)</w:t>
      </w:r>
      <w:r w:rsidRPr="007E153C">
        <w:rPr>
          <w:b/>
          <w:sz w:val="22"/>
          <w:szCs w:val="22"/>
          <w:lang w:val="en-GB"/>
        </w:rPr>
        <w:tab/>
      </w:r>
      <w:r w:rsidRPr="001D55F7">
        <w:rPr>
          <w:b/>
          <w:sz w:val="22"/>
          <w:szCs w:val="22"/>
          <w:u w:val="single"/>
          <w:lang w:val="en-GB"/>
        </w:rPr>
        <w:t xml:space="preserve">Technical capacity of candidate </w:t>
      </w:r>
      <w:r w:rsidR="006F2296" w:rsidRPr="003B200D">
        <w:rPr>
          <w:sz w:val="22"/>
          <w:szCs w:val="22"/>
          <w:lang w:val="en-GB"/>
        </w:rPr>
        <w:t>(items 6 of the service tender submission form).</w:t>
      </w:r>
      <w:r w:rsidR="006F2296" w:rsidRPr="001D55F7">
        <w:rPr>
          <w:b/>
          <w:sz w:val="22"/>
          <w:szCs w:val="22"/>
          <w:u w:val="single"/>
          <w:lang w:val="en-GB"/>
        </w:rPr>
        <w:t xml:space="preserve"> </w:t>
      </w:r>
      <w:r>
        <w:rPr>
          <w:sz w:val="22"/>
          <w:szCs w:val="22"/>
          <w:lang w:val="en-GB"/>
        </w:rPr>
        <w:t xml:space="preserve">The reference period which will be </w:t>
      </w:r>
      <w:proofErr w:type="gramStart"/>
      <w:r>
        <w:rPr>
          <w:sz w:val="22"/>
          <w:szCs w:val="22"/>
          <w:lang w:val="en-GB"/>
        </w:rPr>
        <w:t>taken into account</w:t>
      </w:r>
      <w:proofErr w:type="gramEnd"/>
      <w:r>
        <w:rPr>
          <w:sz w:val="22"/>
          <w:szCs w:val="22"/>
          <w:lang w:val="en-GB"/>
        </w:rPr>
        <w:t xml:space="preserve"> will be the </w:t>
      </w:r>
      <w:r w:rsidRPr="00E72C44">
        <w:rPr>
          <w:sz w:val="22"/>
          <w:szCs w:val="22"/>
          <w:lang w:val="en-GB"/>
        </w:rPr>
        <w:t>last three years preceding</w:t>
      </w:r>
      <w:r>
        <w:rPr>
          <w:sz w:val="22"/>
          <w:szCs w:val="22"/>
          <w:lang w:val="en-GB"/>
        </w:rPr>
        <w:t xml:space="preserve"> the submission deadline.</w:t>
      </w:r>
    </w:p>
    <w:p w14:paraId="6C390E15" w14:textId="77777777" w:rsidR="007A62B4" w:rsidRPr="00C61E4E" w:rsidRDefault="007A62B4" w:rsidP="007A62B4">
      <w:pPr>
        <w:pStyle w:val="Blockquote"/>
        <w:tabs>
          <w:tab w:val="left" w:pos="284"/>
        </w:tabs>
        <w:ind w:left="1440" w:right="26"/>
        <w:jc w:val="both"/>
        <w:rPr>
          <w:sz w:val="22"/>
          <w:szCs w:val="22"/>
          <w:lang w:val="en-GB"/>
        </w:rPr>
      </w:pPr>
      <w:r w:rsidRPr="00C61E4E">
        <w:rPr>
          <w:sz w:val="22"/>
          <w:szCs w:val="22"/>
          <w:lang w:val="en-GB"/>
        </w:rPr>
        <w:t xml:space="preserve">Criteria for legal and natural persons: </w:t>
      </w:r>
      <w:r w:rsidRPr="00C61E4E" w:rsidDel="006C0EB6">
        <w:rPr>
          <w:sz w:val="22"/>
          <w:szCs w:val="22"/>
          <w:lang w:val="en-GB"/>
        </w:rPr>
        <w:t xml:space="preserve"> </w:t>
      </w:r>
    </w:p>
    <w:p w14:paraId="63DE2AE5" w14:textId="77777777" w:rsidR="007A62B4" w:rsidRPr="00C61E4E" w:rsidRDefault="007A62B4" w:rsidP="007A62B4">
      <w:pPr>
        <w:pStyle w:val="Blockquote"/>
        <w:spacing w:before="0"/>
        <w:ind w:left="1440" w:right="26"/>
        <w:jc w:val="both"/>
        <w:rPr>
          <w:sz w:val="22"/>
          <w:szCs w:val="22"/>
          <w:lang w:val="en-GB"/>
        </w:rPr>
      </w:pPr>
      <w:r w:rsidRPr="00C61E4E">
        <w:rPr>
          <w:sz w:val="22"/>
          <w:szCs w:val="22"/>
          <w:lang w:val="es-ES_tradnl"/>
        </w:rPr>
        <w:t>1-</w:t>
      </w:r>
      <w:r w:rsidRPr="00C61E4E">
        <w:rPr>
          <w:sz w:val="22"/>
          <w:szCs w:val="22"/>
          <w:lang w:val="en-GB"/>
        </w:rPr>
        <w:t xml:space="preserve">The candidate has provided services under at least 2 contracts each with a budget of a minimum </w:t>
      </w:r>
      <w:r>
        <w:rPr>
          <w:sz w:val="22"/>
          <w:szCs w:val="22"/>
          <w:lang w:val="en-GB"/>
        </w:rPr>
        <w:t>300.000,00 EUR</w:t>
      </w:r>
      <w:r w:rsidRPr="00C61E4E">
        <w:rPr>
          <w:sz w:val="22"/>
          <w:szCs w:val="22"/>
          <w:lang w:val="en-GB"/>
        </w:rPr>
        <w:t xml:space="preserve"> which were implemented at any moment during the reference period:</w:t>
      </w:r>
      <w:r w:rsidRPr="00C61E4E">
        <w:t xml:space="preserve"> </w:t>
      </w:r>
      <w:r w:rsidRPr="00C61E4E">
        <w:rPr>
          <w:sz w:val="22"/>
          <w:szCs w:val="22"/>
          <w:lang w:val="en-GB"/>
        </w:rPr>
        <w:t xml:space="preserve">which are related to the organization of business trips and the organization of events </w:t>
      </w:r>
    </w:p>
    <w:p w14:paraId="763EB927" w14:textId="77777777" w:rsidR="00626BBA" w:rsidRPr="00C0272F" w:rsidRDefault="00626BBA" w:rsidP="00626BBA">
      <w:pPr>
        <w:ind w:left="709" w:hanging="349"/>
        <w:outlineLvl w:val="0"/>
        <w:rPr>
          <w:rStyle w:val="Strong"/>
          <w:sz w:val="22"/>
          <w:szCs w:val="22"/>
          <w:lang w:val="en-GB"/>
        </w:rPr>
      </w:pPr>
      <w:r w:rsidRPr="00C0272F">
        <w:rPr>
          <w:rStyle w:val="Strong"/>
          <w:sz w:val="22"/>
          <w:szCs w:val="22"/>
          <w:lang w:val="en-GB"/>
        </w:rPr>
        <w:t>1</w:t>
      </w:r>
      <w:r w:rsidR="00290EBC" w:rsidRPr="00C0272F">
        <w:rPr>
          <w:rStyle w:val="Strong"/>
          <w:sz w:val="22"/>
          <w:szCs w:val="22"/>
          <w:lang w:val="en-GB"/>
        </w:rPr>
        <w:t>1</w:t>
      </w:r>
      <w:r w:rsidRPr="00C0272F">
        <w:rPr>
          <w:rStyle w:val="Strong"/>
          <w:sz w:val="22"/>
          <w:szCs w:val="22"/>
          <w:lang w:val="en-GB"/>
        </w:rPr>
        <w:t>.</w:t>
      </w:r>
      <w:r w:rsidRPr="00C0272F">
        <w:rPr>
          <w:rStyle w:val="Strong"/>
          <w:sz w:val="22"/>
          <w:szCs w:val="22"/>
          <w:lang w:val="en-GB"/>
        </w:rPr>
        <w:tab/>
        <w:t>Award criteria</w:t>
      </w:r>
    </w:p>
    <w:p w14:paraId="5F5202A7" w14:textId="69BCFB8A" w:rsidR="00855235" w:rsidRPr="002E6C00" w:rsidRDefault="00EB32FA" w:rsidP="001C3A54">
      <w:pPr>
        <w:ind w:left="709"/>
        <w:outlineLvl w:val="0"/>
        <w:rPr>
          <w:rStyle w:val="Hyperlink"/>
          <w:bCs/>
          <w:sz w:val="22"/>
          <w:lang w:val="en-GB"/>
        </w:rPr>
      </w:pPr>
      <w:r w:rsidRPr="00C0272F">
        <w:rPr>
          <w:rStyle w:val="Strong"/>
          <w:b w:val="0"/>
          <w:sz w:val="22"/>
          <w:szCs w:val="22"/>
          <w:lang w:val="en-GB"/>
        </w:rPr>
        <w:t>T</w:t>
      </w:r>
      <w:r w:rsidRPr="00C0272F">
        <w:rPr>
          <w:sz w:val="22"/>
          <w:szCs w:val="22"/>
          <w:lang w:val="en-GB"/>
        </w:rPr>
        <w:t xml:space="preserve">he most economically advantageous tender. </w:t>
      </w:r>
      <w:r w:rsidRPr="00C0272F">
        <w:rPr>
          <w:rStyle w:val="Strong"/>
          <w:b w:val="0"/>
          <w:sz w:val="22"/>
          <w:szCs w:val="22"/>
          <w:lang w:val="en-GB"/>
        </w:rPr>
        <w:t>Please refer to the Information</w:t>
      </w:r>
      <w:r w:rsidR="00C0272F">
        <w:rPr>
          <w:rStyle w:val="Strong"/>
          <w:b w:val="0"/>
          <w:sz w:val="22"/>
          <w:szCs w:val="22"/>
          <w:lang w:val="en-GB"/>
        </w:rPr>
        <w:t xml:space="preserve"> to T</w:t>
      </w:r>
      <w:r w:rsidR="003B3E06" w:rsidRPr="00C0272F">
        <w:rPr>
          <w:rStyle w:val="Strong"/>
          <w:b w:val="0"/>
          <w:sz w:val="22"/>
          <w:szCs w:val="22"/>
          <w:lang w:val="en-GB"/>
        </w:rPr>
        <w:t>enderers</w:t>
      </w:r>
      <w:r w:rsidR="007A60FC" w:rsidRPr="00C0272F">
        <w:rPr>
          <w:rStyle w:val="Strong"/>
          <w:b w:val="0"/>
          <w:sz w:val="22"/>
          <w:szCs w:val="22"/>
          <w:lang w:val="en-GB"/>
        </w:rPr>
        <w:t xml:space="preserve">, </w:t>
      </w:r>
      <w:hyperlink r:id="rId10" w:history="1">
        <w:r w:rsidR="00813139" w:rsidRPr="00534DCC">
          <w:rPr>
            <w:rStyle w:val="Hyperlink"/>
            <w:sz w:val="22"/>
            <w:szCs w:val="22"/>
            <w:lang w:val="en-GB"/>
          </w:rPr>
          <w:t>www.stat.gov.rs</w:t>
        </w:r>
      </w:hyperlink>
      <w:r w:rsidR="002E6C00">
        <w:rPr>
          <w:sz w:val="22"/>
          <w:szCs w:val="22"/>
          <w:lang w:val="en-GB"/>
        </w:rPr>
        <w:t xml:space="preserve">, </w:t>
      </w:r>
      <w:r w:rsidR="00E453E1">
        <w:rPr>
          <w:sz w:val="22"/>
          <w:szCs w:val="22"/>
          <w:lang w:val="en-GB"/>
        </w:rPr>
        <w:t xml:space="preserve">and </w:t>
      </w:r>
      <w:r w:rsidR="002E6C00" w:rsidRPr="002E6C00">
        <w:rPr>
          <w:bCs/>
          <w:szCs w:val="24"/>
          <w:lang w:val="en-GB"/>
        </w:rPr>
        <w:t>LONG CONTRACT NOTICE</w:t>
      </w:r>
    </w:p>
    <w:p w14:paraId="683CB9AD" w14:textId="77777777" w:rsidR="00A2523F" w:rsidRPr="00C0272F" w:rsidRDefault="00F766D6" w:rsidP="00A2523F">
      <w:pPr>
        <w:rPr>
          <w:sz w:val="22"/>
          <w:szCs w:val="22"/>
          <w:lang w:val="en-GB"/>
        </w:rPr>
      </w:pPr>
      <w:r w:rsidRPr="00C0272F">
        <w:rPr>
          <w:noProof/>
          <w:snapToGrid/>
          <w:sz w:val="22"/>
          <w:szCs w:val="22"/>
        </w:rPr>
        <mc:AlternateContent>
          <mc:Choice Requires="wps">
            <w:drawing>
              <wp:anchor distT="0" distB="0" distL="114300" distR="114300" simplePos="0" relativeHeight="251659264" behindDoc="0" locked="0" layoutInCell="0" allowOverlap="1" wp14:anchorId="0FDF7A4F" wp14:editId="0B63E03A">
                <wp:simplePos x="0" y="0"/>
                <wp:positionH relativeFrom="column">
                  <wp:posOffset>0</wp:posOffset>
                </wp:positionH>
                <wp:positionV relativeFrom="paragraph">
                  <wp:posOffset>152400</wp:posOffset>
                </wp:positionV>
                <wp:extent cx="5943600" cy="6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60797"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5E272049" w14:textId="77777777" w:rsidR="002E6C00" w:rsidRPr="00DF63ED" w:rsidRDefault="002E6C00" w:rsidP="002E6C00">
      <w:pPr>
        <w:keepNext/>
        <w:ind w:right="26"/>
        <w:jc w:val="center"/>
        <w:rPr>
          <w:sz w:val="28"/>
          <w:szCs w:val="28"/>
          <w:lang w:val="en-GB"/>
        </w:rPr>
      </w:pPr>
      <w:r w:rsidRPr="00DF63ED">
        <w:rPr>
          <w:rStyle w:val="Strong"/>
          <w:sz w:val="28"/>
          <w:szCs w:val="28"/>
          <w:lang w:val="en-GB"/>
        </w:rPr>
        <w:t>TENDERING</w:t>
      </w:r>
    </w:p>
    <w:p w14:paraId="6EE5E975" w14:textId="059A2383" w:rsidR="00063589" w:rsidRPr="00C0272F" w:rsidRDefault="00063589" w:rsidP="00063589">
      <w:pPr>
        <w:keepNext/>
        <w:ind w:left="709" w:hanging="352"/>
        <w:outlineLvl w:val="0"/>
        <w:rPr>
          <w:rStyle w:val="Strong"/>
          <w:sz w:val="22"/>
          <w:szCs w:val="22"/>
          <w:lang w:val="en-GB"/>
        </w:rPr>
      </w:pPr>
      <w:r w:rsidRPr="00C0272F">
        <w:rPr>
          <w:rStyle w:val="Strong"/>
          <w:sz w:val="22"/>
          <w:szCs w:val="22"/>
          <w:lang w:val="en-GB"/>
        </w:rPr>
        <w:t>12.</w:t>
      </w:r>
      <w:r w:rsidRPr="00C0272F">
        <w:rPr>
          <w:rStyle w:val="Strong"/>
          <w:sz w:val="22"/>
          <w:szCs w:val="22"/>
          <w:lang w:val="en-GB"/>
        </w:rPr>
        <w:tab/>
      </w:r>
      <w:r w:rsidR="00E453E1">
        <w:rPr>
          <w:rStyle w:val="Strong"/>
          <w:sz w:val="22"/>
          <w:szCs w:val="22"/>
          <w:lang w:val="en-GB"/>
        </w:rPr>
        <w:t>Te</w:t>
      </w:r>
      <w:r w:rsidR="00A81014">
        <w:rPr>
          <w:rStyle w:val="Strong"/>
          <w:sz w:val="22"/>
          <w:szCs w:val="22"/>
          <w:lang w:val="en-GB"/>
        </w:rPr>
        <w:t>n</w:t>
      </w:r>
      <w:r w:rsidR="00E453E1">
        <w:rPr>
          <w:rStyle w:val="Strong"/>
          <w:sz w:val="22"/>
          <w:szCs w:val="22"/>
          <w:lang w:val="en-GB"/>
        </w:rPr>
        <w:t>dering</w:t>
      </w:r>
      <w:r w:rsidRPr="00C0272F">
        <w:rPr>
          <w:rStyle w:val="Strong"/>
          <w:sz w:val="22"/>
          <w:szCs w:val="22"/>
          <w:lang w:val="en-GB"/>
        </w:rPr>
        <w:t xml:space="preserve"> format</w:t>
      </w:r>
      <w:r w:rsidR="00EB32FA" w:rsidRPr="00C0272F">
        <w:rPr>
          <w:rStyle w:val="Strong"/>
          <w:sz w:val="22"/>
          <w:szCs w:val="22"/>
          <w:lang w:val="en-GB"/>
        </w:rPr>
        <w:t xml:space="preserve"> </w:t>
      </w:r>
      <w:r w:rsidRPr="00C0272F">
        <w:rPr>
          <w:rStyle w:val="Strong"/>
          <w:sz w:val="22"/>
          <w:szCs w:val="22"/>
          <w:lang w:val="en-GB"/>
        </w:rPr>
        <w:t>/ alteration or withdrawal</w:t>
      </w:r>
    </w:p>
    <w:p w14:paraId="053A2492" w14:textId="4AD8D44F" w:rsidR="003B3E06" w:rsidRPr="00C0272F" w:rsidRDefault="00063589" w:rsidP="001C3A54">
      <w:pPr>
        <w:ind w:left="709"/>
        <w:jc w:val="both"/>
        <w:outlineLvl w:val="0"/>
        <w:rPr>
          <w:rStyle w:val="Strong"/>
          <w:b w:val="0"/>
          <w:sz w:val="22"/>
          <w:szCs w:val="22"/>
          <w:lang w:val="en-GB"/>
        </w:rPr>
      </w:pPr>
      <w:r w:rsidRPr="00C0272F">
        <w:rPr>
          <w:sz w:val="22"/>
          <w:szCs w:val="22"/>
          <w:lang w:val="en-GB"/>
        </w:rPr>
        <w:t xml:space="preserve">All details about </w:t>
      </w:r>
      <w:r w:rsidR="00C0272F">
        <w:rPr>
          <w:sz w:val="22"/>
          <w:szCs w:val="22"/>
          <w:lang w:val="en-GB"/>
        </w:rPr>
        <w:t xml:space="preserve">the </w:t>
      </w:r>
      <w:r w:rsidR="00E453E1">
        <w:rPr>
          <w:sz w:val="22"/>
          <w:szCs w:val="22"/>
          <w:lang w:val="en-GB"/>
        </w:rPr>
        <w:t>tenders</w:t>
      </w:r>
      <w:r w:rsidRPr="00C0272F">
        <w:rPr>
          <w:sz w:val="22"/>
          <w:szCs w:val="22"/>
          <w:lang w:val="en-GB"/>
        </w:rPr>
        <w:t xml:space="preserve"> including data to be submitted, format to be used, </w:t>
      </w:r>
      <w:r w:rsidR="001C3A54" w:rsidRPr="00C0272F">
        <w:rPr>
          <w:sz w:val="22"/>
          <w:szCs w:val="22"/>
          <w:lang w:val="en-GB"/>
        </w:rPr>
        <w:t>alteration</w:t>
      </w:r>
      <w:r w:rsidRPr="00C0272F">
        <w:rPr>
          <w:sz w:val="22"/>
          <w:szCs w:val="22"/>
          <w:lang w:val="en-GB"/>
        </w:rPr>
        <w:t xml:space="preserve"> or withdrawal of applications are detailed under the </w:t>
      </w:r>
      <w:r w:rsidR="002E6C00" w:rsidRPr="002E6C00">
        <w:rPr>
          <w:rStyle w:val="Strong"/>
          <w:b w:val="0"/>
          <w:sz w:val="22"/>
          <w:szCs w:val="22"/>
          <w:lang w:val="en-GB"/>
        </w:rPr>
        <w:t xml:space="preserve">LONG CONTRACT NOTICE </w:t>
      </w:r>
      <w:r w:rsidR="00B76345" w:rsidRPr="00C0272F">
        <w:rPr>
          <w:rStyle w:val="Strong"/>
          <w:b w:val="0"/>
          <w:sz w:val="22"/>
          <w:szCs w:val="22"/>
          <w:lang w:val="en-GB"/>
        </w:rPr>
        <w:t xml:space="preserve">and </w:t>
      </w:r>
      <w:r w:rsidR="00C0272F">
        <w:rPr>
          <w:rStyle w:val="Strong"/>
          <w:b w:val="0"/>
          <w:sz w:val="22"/>
          <w:szCs w:val="22"/>
          <w:lang w:val="en-GB"/>
        </w:rPr>
        <w:t>T</w:t>
      </w:r>
      <w:r w:rsidR="003B3E06" w:rsidRPr="00C0272F">
        <w:rPr>
          <w:rStyle w:val="Strong"/>
          <w:b w:val="0"/>
          <w:sz w:val="22"/>
          <w:szCs w:val="22"/>
          <w:lang w:val="en-GB"/>
        </w:rPr>
        <w:t>enderers</w:t>
      </w:r>
      <w:r w:rsidR="00B76345" w:rsidRPr="00C0272F">
        <w:rPr>
          <w:rStyle w:val="Strong"/>
          <w:b w:val="0"/>
          <w:sz w:val="22"/>
          <w:szCs w:val="22"/>
          <w:lang w:val="en-GB"/>
        </w:rPr>
        <w:t>.</w:t>
      </w:r>
      <w:r w:rsidR="007A60FC" w:rsidRPr="00C0272F">
        <w:rPr>
          <w:sz w:val="22"/>
          <w:szCs w:val="22"/>
          <w:lang w:val="en-GB"/>
        </w:rPr>
        <w:t xml:space="preserve"> www.stat.gov.rs</w:t>
      </w:r>
      <w:r w:rsidR="003B3E06" w:rsidRPr="00C0272F">
        <w:rPr>
          <w:rStyle w:val="Strong"/>
          <w:b w:val="0"/>
          <w:sz w:val="22"/>
          <w:szCs w:val="22"/>
          <w:lang w:val="en-GB"/>
        </w:rPr>
        <w:t xml:space="preserve"> </w:t>
      </w:r>
    </w:p>
    <w:p w14:paraId="22999A48" w14:textId="77777777" w:rsidR="00A2523F" w:rsidRPr="00C0272F" w:rsidRDefault="00A2523F" w:rsidP="003B3E06">
      <w:pPr>
        <w:ind w:left="360"/>
        <w:outlineLvl w:val="0"/>
        <w:rPr>
          <w:sz w:val="22"/>
          <w:szCs w:val="22"/>
          <w:lang w:val="en-GB"/>
        </w:rPr>
      </w:pPr>
      <w:r w:rsidRPr="00C0272F">
        <w:rPr>
          <w:rStyle w:val="Strong"/>
          <w:sz w:val="22"/>
          <w:szCs w:val="22"/>
          <w:lang w:val="en-GB"/>
        </w:rPr>
        <w:t>1</w:t>
      </w:r>
      <w:r w:rsidR="00063589" w:rsidRPr="00C0272F">
        <w:rPr>
          <w:rStyle w:val="Strong"/>
          <w:sz w:val="22"/>
          <w:szCs w:val="22"/>
          <w:lang w:val="en-GB"/>
        </w:rPr>
        <w:t>3</w:t>
      </w:r>
      <w:r w:rsidRPr="00C0272F">
        <w:rPr>
          <w:rStyle w:val="Strong"/>
          <w:sz w:val="22"/>
          <w:szCs w:val="22"/>
          <w:lang w:val="en-GB"/>
        </w:rPr>
        <w:t>.</w:t>
      </w:r>
      <w:r w:rsidRPr="00C0272F">
        <w:rPr>
          <w:rStyle w:val="Strong"/>
          <w:sz w:val="22"/>
          <w:szCs w:val="22"/>
          <w:lang w:val="en-GB"/>
        </w:rPr>
        <w:tab/>
        <w:t xml:space="preserve">Deadline for </w:t>
      </w:r>
      <w:r w:rsidR="0042033D" w:rsidRPr="00C0272F">
        <w:rPr>
          <w:rStyle w:val="Strong"/>
          <w:sz w:val="22"/>
          <w:szCs w:val="22"/>
          <w:lang w:val="en-GB"/>
        </w:rPr>
        <w:t>submission of tenders</w:t>
      </w:r>
      <w:r w:rsidR="00EB32FA" w:rsidRPr="00C0272F">
        <w:rPr>
          <w:rStyle w:val="Strong"/>
          <w:sz w:val="22"/>
          <w:szCs w:val="22"/>
          <w:lang w:val="en-GB"/>
        </w:rPr>
        <w:t xml:space="preserve"> </w:t>
      </w:r>
    </w:p>
    <w:p w14:paraId="79C07A32" w14:textId="51625E03" w:rsidR="00A2523F" w:rsidRPr="00C0272F" w:rsidRDefault="00C0272F" w:rsidP="00A2523F">
      <w:pPr>
        <w:pStyle w:val="Blockquote"/>
        <w:ind w:left="709"/>
        <w:jc w:val="both"/>
        <w:rPr>
          <w:rStyle w:val="Emphasis"/>
          <w:sz w:val="22"/>
          <w:szCs w:val="22"/>
          <w:lang w:val="en-GB"/>
        </w:rPr>
      </w:pPr>
      <w:r>
        <w:rPr>
          <w:rStyle w:val="Emphasis"/>
          <w:i w:val="0"/>
          <w:sz w:val="22"/>
          <w:szCs w:val="22"/>
          <w:lang w:val="en-GB"/>
        </w:rPr>
        <w:t>Not later than</w:t>
      </w:r>
      <w:r w:rsidR="00F00137" w:rsidRPr="00C0272F">
        <w:rPr>
          <w:rStyle w:val="Emphasis"/>
          <w:i w:val="0"/>
          <w:sz w:val="22"/>
          <w:szCs w:val="22"/>
          <w:lang w:val="en-GB"/>
        </w:rPr>
        <w:t xml:space="preserve"> </w:t>
      </w:r>
      <w:proofErr w:type="gramStart"/>
      <w:r w:rsidR="004512B2">
        <w:rPr>
          <w:rStyle w:val="Emphasis"/>
          <w:i w:val="0"/>
          <w:sz w:val="22"/>
          <w:szCs w:val="22"/>
          <w:lang w:val="en-GB"/>
        </w:rPr>
        <w:t>21</w:t>
      </w:r>
      <w:r w:rsidRPr="00C0272F">
        <w:rPr>
          <w:rStyle w:val="Emphasis"/>
          <w:i w:val="0"/>
          <w:sz w:val="22"/>
          <w:szCs w:val="22"/>
          <w:vertAlign w:val="superscript"/>
          <w:lang w:val="en-GB"/>
        </w:rPr>
        <w:t>th</w:t>
      </w:r>
      <w:proofErr w:type="gramEnd"/>
      <w:r>
        <w:rPr>
          <w:rStyle w:val="Emphasis"/>
          <w:i w:val="0"/>
          <w:sz w:val="22"/>
          <w:szCs w:val="22"/>
          <w:lang w:val="en-GB"/>
        </w:rPr>
        <w:t xml:space="preserve"> </w:t>
      </w:r>
      <w:r w:rsidR="002E6C00">
        <w:rPr>
          <w:rStyle w:val="Emphasis"/>
          <w:i w:val="0"/>
          <w:sz w:val="22"/>
          <w:szCs w:val="22"/>
          <w:lang w:val="en-GB"/>
        </w:rPr>
        <w:t>March</w:t>
      </w:r>
      <w:r>
        <w:rPr>
          <w:rStyle w:val="Emphasis"/>
          <w:i w:val="0"/>
          <w:sz w:val="22"/>
          <w:szCs w:val="22"/>
          <w:lang w:val="en-GB"/>
        </w:rPr>
        <w:t>, 202</w:t>
      </w:r>
      <w:r w:rsidR="002E6C00">
        <w:rPr>
          <w:rStyle w:val="Emphasis"/>
          <w:i w:val="0"/>
          <w:sz w:val="22"/>
          <w:szCs w:val="22"/>
          <w:lang w:val="en-GB"/>
        </w:rPr>
        <w:t>2</w:t>
      </w:r>
      <w:r>
        <w:rPr>
          <w:rStyle w:val="Emphasis"/>
          <w:i w:val="0"/>
          <w:sz w:val="22"/>
          <w:szCs w:val="22"/>
          <w:lang w:val="en-GB"/>
        </w:rPr>
        <w:t xml:space="preserve"> at </w:t>
      </w:r>
      <w:r w:rsidR="003901FE" w:rsidRPr="00C0272F">
        <w:rPr>
          <w:rStyle w:val="Emphasis"/>
          <w:i w:val="0"/>
          <w:sz w:val="22"/>
          <w:szCs w:val="22"/>
          <w:lang w:val="en-GB"/>
        </w:rPr>
        <w:t>1</w:t>
      </w:r>
      <w:r w:rsidR="002E6C00">
        <w:rPr>
          <w:rStyle w:val="Emphasis"/>
          <w:i w:val="0"/>
          <w:sz w:val="22"/>
          <w:szCs w:val="22"/>
          <w:lang w:val="en-GB"/>
        </w:rPr>
        <w:t>0</w:t>
      </w:r>
      <w:r w:rsidR="0079200C">
        <w:rPr>
          <w:rStyle w:val="Emphasis"/>
          <w:i w:val="0"/>
          <w:sz w:val="22"/>
          <w:szCs w:val="22"/>
          <w:lang w:val="en-GB"/>
        </w:rPr>
        <w:t>:0</w:t>
      </w:r>
      <w:r w:rsidR="003901FE" w:rsidRPr="00C0272F">
        <w:rPr>
          <w:rStyle w:val="Emphasis"/>
          <w:i w:val="0"/>
          <w:sz w:val="22"/>
          <w:szCs w:val="22"/>
          <w:lang w:val="en-GB"/>
        </w:rPr>
        <w:t>0</w:t>
      </w:r>
      <w:r>
        <w:rPr>
          <w:rStyle w:val="Emphasis"/>
          <w:i w:val="0"/>
          <w:sz w:val="22"/>
          <w:szCs w:val="22"/>
          <w:lang w:val="en-GB"/>
        </w:rPr>
        <w:t xml:space="preserve"> a.m.</w:t>
      </w:r>
      <w:r w:rsidR="003901FE" w:rsidRPr="00C0272F">
        <w:rPr>
          <w:rStyle w:val="Emphasis"/>
          <w:i w:val="0"/>
          <w:sz w:val="22"/>
          <w:szCs w:val="22"/>
          <w:lang w:val="en-GB"/>
        </w:rPr>
        <w:t xml:space="preserve"> </w:t>
      </w:r>
      <w:r w:rsidR="002D1865" w:rsidRPr="00C0272F">
        <w:rPr>
          <w:rStyle w:val="Emphasis"/>
          <w:i w:val="0"/>
          <w:sz w:val="22"/>
          <w:szCs w:val="22"/>
          <w:lang w:val="en-GB"/>
        </w:rPr>
        <w:t>local time</w:t>
      </w:r>
      <w:r w:rsidR="00F00137" w:rsidRPr="00C0272F">
        <w:rPr>
          <w:rStyle w:val="Emphasis"/>
          <w:i w:val="0"/>
          <w:sz w:val="22"/>
          <w:szCs w:val="22"/>
          <w:lang w:val="en-GB"/>
        </w:rPr>
        <w:t>.</w:t>
      </w:r>
    </w:p>
    <w:p w14:paraId="681CB949" w14:textId="77777777" w:rsidR="00DE28AE" w:rsidRPr="00C0272F" w:rsidRDefault="00DE28AE" w:rsidP="00DE28AE">
      <w:pPr>
        <w:ind w:left="709" w:hanging="349"/>
        <w:outlineLvl w:val="0"/>
        <w:rPr>
          <w:sz w:val="22"/>
          <w:szCs w:val="22"/>
          <w:lang w:val="en-GB"/>
        </w:rPr>
      </w:pPr>
      <w:r w:rsidRPr="00C0272F">
        <w:rPr>
          <w:rStyle w:val="Strong"/>
          <w:sz w:val="22"/>
          <w:szCs w:val="22"/>
          <w:lang w:val="en-GB"/>
        </w:rPr>
        <w:t>1</w:t>
      </w:r>
      <w:r w:rsidR="00063589" w:rsidRPr="00C0272F">
        <w:rPr>
          <w:rStyle w:val="Strong"/>
          <w:sz w:val="22"/>
          <w:szCs w:val="22"/>
          <w:lang w:val="en-GB"/>
        </w:rPr>
        <w:t>4</w:t>
      </w:r>
      <w:r w:rsidRPr="00C0272F">
        <w:rPr>
          <w:rStyle w:val="Strong"/>
          <w:sz w:val="22"/>
          <w:szCs w:val="22"/>
          <w:lang w:val="en-GB"/>
        </w:rPr>
        <w:t>.</w:t>
      </w:r>
      <w:r w:rsidRPr="00C0272F">
        <w:rPr>
          <w:rStyle w:val="Strong"/>
          <w:sz w:val="22"/>
          <w:szCs w:val="22"/>
          <w:lang w:val="en-GB"/>
        </w:rPr>
        <w:tab/>
        <w:t>Publication reference</w:t>
      </w:r>
    </w:p>
    <w:p w14:paraId="21AC2476" w14:textId="120ADCAA" w:rsidR="002E6C00" w:rsidRPr="00616EB6" w:rsidRDefault="002E6C00" w:rsidP="006F2296">
      <w:pPr>
        <w:pStyle w:val="Blockquote"/>
        <w:ind w:left="709"/>
        <w:jc w:val="both"/>
        <w:rPr>
          <w:i/>
          <w:sz w:val="22"/>
          <w:szCs w:val="22"/>
          <w:lang w:val="en-GB"/>
        </w:rPr>
      </w:pPr>
      <w:r w:rsidRPr="00616EB6">
        <w:rPr>
          <w:rStyle w:val="Emphasis"/>
          <w:i w:val="0"/>
          <w:sz w:val="22"/>
          <w:szCs w:val="22"/>
          <w:lang w:val="en-GB"/>
        </w:rPr>
        <w:t>Prior information notice No:0018/2021 is published in daily newspaper Politika on the 1/11/2021 and in the Official Gazette Republic of Serbia on the</w:t>
      </w:r>
      <w:r w:rsidRPr="00401C13">
        <w:rPr>
          <w:rStyle w:val="Emphasis"/>
          <w:i w:val="0"/>
          <w:color w:val="FF0000"/>
          <w:sz w:val="22"/>
          <w:szCs w:val="22"/>
          <w:lang w:val="en-GB"/>
        </w:rPr>
        <w:t xml:space="preserve"> </w:t>
      </w:r>
      <w:r w:rsidR="0059450E" w:rsidRPr="006B51F4">
        <w:rPr>
          <w:rStyle w:val="Emphasis"/>
          <w:i w:val="0"/>
          <w:sz w:val="22"/>
          <w:szCs w:val="22"/>
          <w:lang w:val="en-GB"/>
        </w:rPr>
        <w:t>5</w:t>
      </w:r>
      <w:r w:rsidRPr="006B51F4">
        <w:rPr>
          <w:rStyle w:val="Emphasis"/>
          <w:i w:val="0"/>
          <w:sz w:val="22"/>
          <w:szCs w:val="22"/>
          <w:lang w:val="en-GB"/>
        </w:rPr>
        <w:t>/11/2021</w:t>
      </w:r>
      <w:r w:rsidRPr="00616EB6">
        <w:rPr>
          <w:rStyle w:val="Emphasis"/>
          <w:i w:val="0"/>
          <w:sz w:val="22"/>
          <w:szCs w:val="22"/>
          <w:lang w:val="en-GB"/>
        </w:rPr>
        <w:t>.</w:t>
      </w:r>
    </w:p>
    <w:sectPr w:rsidR="002E6C00" w:rsidRPr="00616EB6"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698C" w14:textId="77777777" w:rsidR="007E29FA" w:rsidRDefault="007E29FA">
      <w:r>
        <w:separator/>
      </w:r>
    </w:p>
  </w:endnote>
  <w:endnote w:type="continuationSeparator" w:id="0">
    <w:p w14:paraId="5E03A896" w14:textId="77777777" w:rsidR="007E29FA" w:rsidRDefault="007E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DB9C" w14:textId="77777777" w:rsidR="00B22E7F" w:rsidRDefault="00B56D0A" w:rsidP="003D4201">
    <w:pPr>
      <w:pStyle w:val="Footer"/>
      <w:tabs>
        <w:tab w:val="clear" w:pos="4320"/>
        <w:tab w:val="clear" w:pos="8640"/>
        <w:tab w:val="right" w:pos="9214"/>
      </w:tabs>
      <w:spacing w:before="120" w:after="0"/>
      <w:rPr>
        <w:b/>
        <w:sz w:val="18"/>
        <w:szCs w:val="18"/>
        <w:lang w:val="en-GB"/>
      </w:rPr>
    </w:pPr>
    <w:r>
      <w:rPr>
        <w:b/>
        <w:sz w:val="18"/>
        <w:szCs w:val="18"/>
        <w:lang w:val="en-GB"/>
      </w:rPr>
      <w:t xml:space="preserve">August </w:t>
    </w:r>
    <w:r w:rsidR="000950D5">
      <w:rPr>
        <w:b/>
        <w:sz w:val="18"/>
        <w:szCs w:val="18"/>
        <w:lang w:val="en-GB"/>
      </w:rPr>
      <w:t xml:space="preserve">2018 </w:t>
    </w:r>
  </w:p>
  <w:p w14:paraId="7EBCC815" w14:textId="4ADFEEF9"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w:t>
    </w:r>
    <w:r w:rsidR="00FA1335">
      <w:rPr>
        <w:noProof/>
        <w:sz w:val="18"/>
        <w:szCs w:val="18"/>
        <w:lang w:val="en-GB"/>
      </w:rPr>
      <w:t xml:space="preserve">short </w:t>
    </w:r>
    <w:r w:rsidR="008C2513">
      <w:rPr>
        <w:noProof/>
        <w:sz w:val="18"/>
        <w:szCs w:val="18"/>
        <w:lang w:val="en-GB"/>
      </w:rPr>
      <w:t>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92A02">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F92A02">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8BA5" w14:textId="77777777" w:rsidR="007E29FA" w:rsidRDefault="007E29FA">
      <w:r>
        <w:separator/>
      </w:r>
    </w:p>
  </w:footnote>
  <w:footnote w:type="continuationSeparator" w:id="0">
    <w:p w14:paraId="080D7027" w14:textId="77777777" w:rsidR="007E29FA" w:rsidRDefault="007E2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B110539"/>
    <w:multiLevelType w:val="hybridMultilevel"/>
    <w:tmpl w:val="BF86E7F0"/>
    <w:lvl w:ilvl="0" w:tplc="0102289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5"/>
  </w:num>
  <w:num w:numId="41">
    <w:abstractNumId w:val="41"/>
  </w:num>
  <w:num w:numId="42">
    <w:abstractNumId w:val="43"/>
  </w:num>
  <w:num w:numId="43">
    <w:abstractNumId w:val="38"/>
  </w:num>
  <w:num w:numId="44">
    <w:abstractNumId w:val="39"/>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53AB0"/>
    <w:rsid w:val="0006203C"/>
    <w:rsid w:val="00063589"/>
    <w:rsid w:val="00063FB5"/>
    <w:rsid w:val="000677C2"/>
    <w:rsid w:val="0008316A"/>
    <w:rsid w:val="00087A72"/>
    <w:rsid w:val="00095030"/>
    <w:rsid w:val="000950D5"/>
    <w:rsid w:val="000A3758"/>
    <w:rsid w:val="000C1522"/>
    <w:rsid w:val="000C5B55"/>
    <w:rsid w:val="000E5BBC"/>
    <w:rsid w:val="000F0F6C"/>
    <w:rsid w:val="000F4CDD"/>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86AAD"/>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6829"/>
    <w:rsid w:val="00231106"/>
    <w:rsid w:val="00233B9D"/>
    <w:rsid w:val="00233DDA"/>
    <w:rsid w:val="0024085C"/>
    <w:rsid w:val="00250A28"/>
    <w:rsid w:val="00266EB9"/>
    <w:rsid w:val="00282863"/>
    <w:rsid w:val="00290440"/>
    <w:rsid w:val="00290EBC"/>
    <w:rsid w:val="002976DE"/>
    <w:rsid w:val="002C26E6"/>
    <w:rsid w:val="002C2D95"/>
    <w:rsid w:val="002D1865"/>
    <w:rsid w:val="002D266E"/>
    <w:rsid w:val="002D4121"/>
    <w:rsid w:val="002D7249"/>
    <w:rsid w:val="002E1B83"/>
    <w:rsid w:val="002E6C00"/>
    <w:rsid w:val="002E7D33"/>
    <w:rsid w:val="002F47F3"/>
    <w:rsid w:val="002F58EB"/>
    <w:rsid w:val="0030090E"/>
    <w:rsid w:val="003045C3"/>
    <w:rsid w:val="00313118"/>
    <w:rsid w:val="00313BF9"/>
    <w:rsid w:val="0031475F"/>
    <w:rsid w:val="003232ED"/>
    <w:rsid w:val="003262FC"/>
    <w:rsid w:val="00330261"/>
    <w:rsid w:val="00332F90"/>
    <w:rsid w:val="003378F6"/>
    <w:rsid w:val="00342E7F"/>
    <w:rsid w:val="00345518"/>
    <w:rsid w:val="00346B3B"/>
    <w:rsid w:val="00347673"/>
    <w:rsid w:val="00354568"/>
    <w:rsid w:val="0036159C"/>
    <w:rsid w:val="00365ECB"/>
    <w:rsid w:val="003717BC"/>
    <w:rsid w:val="00371FD9"/>
    <w:rsid w:val="00372452"/>
    <w:rsid w:val="0038633F"/>
    <w:rsid w:val="00386E96"/>
    <w:rsid w:val="0038796E"/>
    <w:rsid w:val="003901FE"/>
    <w:rsid w:val="003947E7"/>
    <w:rsid w:val="00397073"/>
    <w:rsid w:val="00397634"/>
    <w:rsid w:val="003A2E1C"/>
    <w:rsid w:val="003A4357"/>
    <w:rsid w:val="003B3E06"/>
    <w:rsid w:val="003B43A8"/>
    <w:rsid w:val="003B55F6"/>
    <w:rsid w:val="003C2D69"/>
    <w:rsid w:val="003C555B"/>
    <w:rsid w:val="003D195A"/>
    <w:rsid w:val="003D2ADD"/>
    <w:rsid w:val="003D4201"/>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12B2"/>
    <w:rsid w:val="0045494F"/>
    <w:rsid w:val="00455451"/>
    <w:rsid w:val="0046768F"/>
    <w:rsid w:val="00470018"/>
    <w:rsid w:val="00471180"/>
    <w:rsid w:val="00473883"/>
    <w:rsid w:val="0047646C"/>
    <w:rsid w:val="00476D80"/>
    <w:rsid w:val="00482B9A"/>
    <w:rsid w:val="00484BEE"/>
    <w:rsid w:val="004853B9"/>
    <w:rsid w:val="00486919"/>
    <w:rsid w:val="004901C2"/>
    <w:rsid w:val="004957E5"/>
    <w:rsid w:val="004A2977"/>
    <w:rsid w:val="004B0F8B"/>
    <w:rsid w:val="004B5DCF"/>
    <w:rsid w:val="004C49B2"/>
    <w:rsid w:val="004E083B"/>
    <w:rsid w:val="004E1482"/>
    <w:rsid w:val="004E69A4"/>
    <w:rsid w:val="004F00C7"/>
    <w:rsid w:val="004F2332"/>
    <w:rsid w:val="004F34C4"/>
    <w:rsid w:val="004F3BBC"/>
    <w:rsid w:val="004F4A09"/>
    <w:rsid w:val="00500794"/>
    <w:rsid w:val="005012DF"/>
    <w:rsid w:val="00502217"/>
    <w:rsid w:val="00503CD9"/>
    <w:rsid w:val="005046CD"/>
    <w:rsid w:val="00505437"/>
    <w:rsid w:val="005070DB"/>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9450E"/>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2829"/>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0FF1"/>
    <w:rsid w:val="006B2F6C"/>
    <w:rsid w:val="006B3D18"/>
    <w:rsid w:val="006B51F4"/>
    <w:rsid w:val="006B59B9"/>
    <w:rsid w:val="006C0EB6"/>
    <w:rsid w:val="006C0F37"/>
    <w:rsid w:val="006D6080"/>
    <w:rsid w:val="006E3377"/>
    <w:rsid w:val="006E625F"/>
    <w:rsid w:val="006F2296"/>
    <w:rsid w:val="006F2947"/>
    <w:rsid w:val="006F532D"/>
    <w:rsid w:val="006F5FD0"/>
    <w:rsid w:val="00710A38"/>
    <w:rsid w:val="00711589"/>
    <w:rsid w:val="00711AAE"/>
    <w:rsid w:val="007121FB"/>
    <w:rsid w:val="007129D6"/>
    <w:rsid w:val="00712CB3"/>
    <w:rsid w:val="00715755"/>
    <w:rsid w:val="00727652"/>
    <w:rsid w:val="00745DBA"/>
    <w:rsid w:val="00746DDB"/>
    <w:rsid w:val="007471C5"/>
    <w:rsid w:val="00750FF8"/>
    <w:rsid w:val="00752A71"/>
    <w:rsid w:val="00753FC2"/>
    <w:rsid w:val="00755D2C"/>
    <w:rsid w:val="00756C38"/>
    <w:rsid w:val="00761673"/>
    <w:rsid w:val="00761893"/>
    <w:rsid w:val="007653F4"/>
    <w:rsid w:val="007727F3"/>
    <w:rsid w:val="00783B39"/>
    <w:rsid w:val="0079200C"/>
    <w:rsid w:val="007955F2"/>
    <w:rsid w:val="00795E5F"/>
    <w:rsid w:val="00796183"/>
    <w:rsid w:val="007A04AC"/>
    <w:rsid w:val="007A60FC"/>
    <w:rsid w:val="007A62B4"/>
    <w:rsid w:val="007C136C"/>
    <w:rsid w:val="007C352C"/>
    <w:rsid w:val="007C593F"/>
    <w:rsid w:val="007D29AC"/>
    <w:rsid w:val="007D2FCB"/>
    <w:rsid w:val="007D6292"/>
    <w:rsid w:val="007D761E"/>
    <w:rsid w:val="007E153C"/>
    <w:rsid w:val="007E29FA"/>
    <w:rsid w:val="007E5045"/>
    <w:rsid w:val="007E53DA"/>
    <w:rsid w:val="007F095B"/>
    <w:rsid w:val="007F0984"/>
    <w:rsid w:val="007F1048"/>
    <w:rsid w:val="007F5383"/>
    <w:rsid w:val="008001B4"/>
    <w:rsid w:val="00800827"/>
    <w:rsid w:val="00804298"/>
    <w:rsid w:val="00812B61"/>
    <w:rsid w:val="00813139"/>
    <w:rsid w:val="008162F6"/>
    <w:rsid w:val="008272C0"/>
    <w:rsid w:val="008323D3"/>
    <w:rsid w:val="008351FF"/>
    <w:rsid w:val="00844D93"/>
    <w:rsid w:val="00845D2E"/>
    <w:rsid w:val="00851792"/>
    <w:rsid w:val="00853875"/>
    <w:rsid w:val="00855235"/>
    <w:rsid w:val="00860295"/>
    <w:rsid w:val="008713DD"/>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D3326"/>
    <w:rsid w:val="008E2D12"/>
    <w:rsid w:val="008F4ED2"/>
    <w:rsid w:val="009044E4"/>
    <w:rsid w:val="009055F3"/>
    <w:rsid w:val="009066B6"/>
    <w:rsid w:val="00907556"/>
    <w:rsid w:val="00911929"/>
    <w:rsid w:val="00913817"/>
    <w:rsid w:val="00924137"/>
    <w:rsid w:val="00925F7F"/>
    <w:rsid w:val="0092731B"/>
    <w:rsid w:val="00952960"/>
    <w:rsid w:val="00960A2B"/>
    <w:rsid w:val="009707C4"/>
    <w:rsid w:val="00970B01"/>
    <w:rsid w:val="00971CC5"/>
    <w:rsid w:val="009874BD"/>
    <w:rsid w:val="009900DD"/>
    <w:rsid w:val="00990B40"/>
    <w:rsid w:val="00991002"/>
    <w:rsid w:val="009B06B5"/>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426C"/>
    <w:rsid w:val="00A2523F"/>
    <w:rsid w:val="00A433A6"/>
    <w:rsid w:val="00A43E7A"/>
    <w:rsid w:val="00A46ED3"/>
    <w:rsid w:val="00A525AF"/>
    <w:rsid w:val="00A54502"/>
    <w:rsid w:val="00A67ADA"/>
    <w:rsid w:val="00A7101F"/>
    <w:rsid w:val="00A73E50"/>
    <w:rsid w:val="00A7648B"/>
    <w:rsid w:val="00A779FE"/>
    <w:rsid w:val="00A77B07"/>
    <w:rsid w:val="00A81014"/>
    <w:rsid w:val="00A84E04"/>
    <w:rsid w:val="00A853CC"/>
    <w:rsid w:val="00A91076"/>
    <w:rsid w:val="00A96048"/>
    <w:rsid w:val="00A97B08"/>
    <w:rsid w:val="00AA3505"/>
    <w:rsid w:val="00AA5256"/>
    <w:rsid w:val="00AA7762"/>
    <w:rsid w:val="00AB00B8"/>
    <w:rsid w:val="00AB32E4"/>
    <w:rsid w:val="00AB7DAB"/>
    <w:rsid w:val="00AC0D0C"/>
    <w:rsid w:val="00AC674C"/>
    <w:rsid w:val="00AD330A"/>
    <w:rsid w:val="00AD5F08"/>
    <w:rsid w:val="00AE1D8D"/>
    <w:rsid w:val="00AE6A5B"/>
    <w:rsid w:val="00AE7F65"/>
    <w:rsid w:val="00AF7BB3"/>
    <w:rsid w:val="00B063F9"/>
    <w:rsid w:val="00B112A1"/>
    <w:rsid w:val="00B14398"/>
    <w:rsid w:val="00B17284"/>
    <w:rsid w:val="00B22E7F"/>
    <w:rsid w:val="00B30DFF"/>
    <w:rsid w:val="00B450EF"/>
    <w:rsid w:val="00B46840"/>
    <w:rsid w:val="00B5587D"/>
    <w:rsid w:val="00B56D0A"/>
    <w:rsid w:val="00B60EC5"/>
    <w:rsid w:val="00B72045"/>
    <w:rsid w:val="00B740D9"/>
    <w:rsid w:val="00B74AA7"/>
    <w:rsid w:val="00B7586A"/>
    <w:rsid w:val="00B76345"/>
    <w:rsid w:val="00B84AED"/>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272F"/>
    <w:rsid w:val="00C03806"/>
    <w:rsid w:val="00C10475"/>
    <w:rsid w:val="00C14AF2"/>
    <w:rsid w:val="00C171B6"/>
    <w:rsid w:val="00C2452B"/>
    <w:rsid w:val="00C27405"/>
    <w:rsid w:val="00C30183"/>
    <w:rsid w:val="00C3644F"/>
    <w:rsid w:val="00C460D8"/>
    <w:rsid w:val="00C545B1"/>
    <w:rsid w:val="00C579ED"/>
    <w:rsid w:val="00C712DE"/>
    <w:rsid w:val="00C8296E"/>
    <w:rsid w:val="00C83C65"/>
    <w:rsid w:val="00C840D0"/>
    <w:rsid w:val="00C90172"/>
    <w:rsid w:val="00C92CD6"/>
    <w:rsid w:val="00C9751F"/>
    <w:rsid w:val="00C9783F"/>
    <w:rsid w:val="00CA3B1B"/>
    <w:rsid w:val="00CA4E1F"/>
    <w:rsid w:val="00CA58B5"/>
    <w:rsid w:val="00CB759D"/>
    <w:rsid w:val="00CC0A41"/>
    <w:rsid w:val="00CC3BA0"/>
    <w:rsid w:val="00CC6A3D"/>
    <w:rsid w:val="00CC765C"/>
    <w:rsid w:val="00CD38DB"/>
    <w:rsid w:val="00CD75F8"/>
    <w:rsid w:val="00CE1FD0"/>
    <w:rsid w:val="00CE259C"/>
    <w:rsid w:val="00CE7536"/>
    <w:rsid w:val="00CF0E53"/>
    <w:rsid w:val="00D00216"/>
    <w:rsid w:val="00D011CD"/>
    <w:rsid w:val="00D0254B"/>
    <w:rsid w:val="00D225CC"/>
    <w:rsid w:val="00D22682"/>
    <w:rsid w:val="00D24027"/>
    <w:rsid w:val="00D240C3"/>
    <w:rsid w:val="00D339BD"/>
    <w:rsid w:val="00D362F1"/>
    <w:rsid w:val="00D36765"/>
    <w:rsid w:val="00D40309"/>
    <w:rsid w:val="00D46724"/>
    <w:rsid w:val="00D517A4"/>
    <w:rsid w:val="00D53C59"/>
    <w:rsid w:val="00D549F4"/>
    <w:rsid w:val="00D674F6"/>
    <w:rsid w:val="00D67CD8"/>
    <w:rsid w:val="00D76090"/>
    <w:rsid w:val="00D80D74"/>
    <w:rsid w:val="00D82AA0"/>
    <w:rsid w:val="00D8779C"/>
    <w:rsid w:val="00D909FE"/>
    <w:rsid w:val="00DA098F"/>
    <w:rsid w:val="00DA0ABA"/>
    <w:rsid w:val="00DB711B"/>
    <w:rsid w:val="00DC0253"/>
    <w:rsid w:val="00DC4F70"/>
    <w:rsid w:val="00DC6C9C"/>
    <w:rsid w:val="00DC753D"/>
    <w:rsid w:val="00DD0CD4"/>
    <w:rsid w:val="00DD543F"/>
    <w:rsid w:val="00DD6CBD"/>
    <w:rsid w:val="00DD759E"/>
    <w:rsid w:val="00DE1061"/>
    <w:rsid w:val="00DE2699"/>
    <w:rsid w:val="00DE28AE"/>
    <w:rsid w:val="00DE7B12"/>
    <w:rsid w:val="00E054DA"/>
    <w:rsid w:val="00E1782A"/>
    <w:rsid w:val="00E25542"/>
    <w:rsid w:val="00E2770C"/>
    <w:rsid w:val="00E30BB5"/>
    <w:rsid w:val="00E31447"/>
    <w:rsid w:val="00E422A2"/>
    <w:rsid w:val="00E453E1"/>
    <w:rsid w:val="00E47D85"/>
    <w:rsid w:val="00E518AC"/>
    <w:rsid w:val="00E51C35"/>
    <w:rsid w:val="00E60261"/>
    <w:rsid w:val="00E734C8"/>
    <w:rsid w:val="00E813B7"/>
    <w:rsid w:val="00E81F05"/>
    <w:rsid w:val="00E82874"/>
    <w:rsid w:val="00E9047D"/>
    <w:rsid w:val="00E95E44"/>
    <w:rsid w:val="00EA399C"/>
    <w:rsid w:val="00EB32FA"/>
    <w:rsid w:val="00EB4C19"/>
    <w:rsid w:val="00ED2177"/>
    <w:rsid w:val="00ED3B60"/>
    <w:rsid w:val="00EE430D"/>
    <w:rsid w:val="00EE6E92"/>
    <w:rsid w:val="00EF03C9"/>
    <w:rsid w:val="00EF0A8C"/>
    <w:rsid w:val="00EF2B16"/>
    <w:rsid w:val="00EF5C07"/>
    <w:rsid w:val="00EF6A28"/>
    <w:rsid w:val="00EF6FBF"/>
    <w:rsid w:val="00F00137"/>
    <w:rsid w:val="00F05BF1"/>
    <w:rsid w:val="00F10E8E"/>
    <w:rsid w:val="00F1113D"/>
    <w:rsid w:val="00F209A9"/>
    <w:rsid w:val="00F233FF"/>
    <w:rsid w:val="00F27556"/>
    <w:rsid w:val="00F27C45"/>
    <w:rsid w:val="00F34407"/>
    <w:rsid w:val="00F54A52"/>
    <w:rsid w:val="00F57202"/>
    <w:rsid w:val="00F646C6"/>
    <w:rsid w:val="00F72D9F"/>
    <w:rsid w:val="00F7452A"/>
    <w:rsid w:val="00F766D6"/>
    <w:rsid w:val="00F76D55"/>
    <w:rsid w:val="00F800AF"/>
    <w:rsid w:val="00F84498"/>
    <w:rsid w:val="00F91683"/>
    <w:rsid w:val="00F92A02"/>
    <w:rsid w:val="00FA1335"/>
    <w:rsid w:val="00FA17FC"/>
    <w:rsid w:val="00FA43CC"/>
    <w:rsid w:val="00FB17AC"/>
    <w:rsid w:val="00FB7051"/>
    <w:rsid w:val="00FC622D"/>
    <w:rsid w:val="00FE0AA4"/>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8688C"/>
  <w15:docId w15:val="{165A18A7-9F23-49DC-8F6E-DFE3C9EC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character" w:styleId="UnresolvedMention">
    <w:name w:val="Unresolved Mention"/>
    <w:basedOn w:val="DefaultParagraphFont"/>
    <w:uiPriority w:val="99"/>
    <w:semiHidden/>
    <w:unhideWhenUsed/>
    <w:rsid w:val="007A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tat.gov.rs" TargetMode="External"/><Relationship Id="rId4" Type="http://schemas.openxmlformats.org/officeDocument/2006/relationships/settings" Target="settings.xml"/><Relationship Id="rId9" Type="http://schemas.openxmlformats.org/officeDocument/2006/relationships/hyperlink" Target="http://www.stat.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954B-52A6-41A6-8F2C-8BF5F63A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Mladen Velickovic</cp:lastModifiedBy>
  <cp:revision>13</cp:revision>
  <cp:lastPrinted>2014-01-30T15:32:00Z</cp:lastPrinted>
  <dcterms:created xsi:type="dcterms:W3CDTF">2022-01-11T06:37:00Z</dcterms:created>
  <dcterms:modified xsi:type="dcterms:W3CDTF">2022-01-13T12:02:00Z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